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C3BBD" w14:textId="7326D7EB" w:rsidR="00DE6C41" w:rsidRPr="008D752B" w:rsidRDefault="00556D7E" w:rsidP="00681860">
      <w:pPr>
        <w:pStyle w:val="Nagwek1"/>
        <w:numPr>
          <w:ilvl w:val="0"/>
          <w:numId w:val="4"/>
        </w:numPr>
        <w:shd w:val="clear" w:color="auto" w:fill="E6E6E6"/>
        <w:jc w:val="left"/>
        <w:rPr>
          <w:rFonts w:asciiTheme="minorHAnsi" w:hAnsiTheme="minorHAnsi" w:cstheme="minorHAnsi"/>
          <w:b w:val="0"/>
          <w:bCs/>
          <w:iCs/>
          <w:sz w:val="20"/>
        </w:rPr>
      </w:pPr>
      <w:r w:rsidRPr="008D752B">
        <w:rPr>
          <w:rFonts w:asciiTheme="minorHAnsi" w:hAnsiTheme="minorHAnsi" w:cstheme="minorHAnsi"/>
          <w:b w:val="0"/>
          <w:bCs/>
          <w:iCs/>
          <w:sz w:val="20"/>
        </w:rPr>
        <w:t xml:space="preserve">Wykaz </w:t>
      </w:r>
      <w:r w:rsidR="0065750B">
        <w:rPr>
          <w:rFonts w:asciiTheme="minorHAnsi" w:hAnsiTheme="minorHAnsi" w:cstheme="minorHAnsi"/>
          <w:b w:val="0"/>
          <w:bCs/>
          <w:iCs/>
          <w:sz w:val="20"/>
        </w:rPr>
        <w:t>dostaw/usług</w:t>
      </w:r>
      <w:r w:rsidR="0098188B">
        <w:rPr>
          <w:rFonts w:asciiTheme="minorHAnsi" w:hAnsiTheme="minorHAnsi" w:cstheme="minorHAnsi"/>
          <w:b w:val="0"/>
          <w:bCs/>
          <w:iCs/>
          <w:sz w:val="20"/>
        </w:rPr>
        <w:t xml:space="preserve"> potwierdzających spełnianie warunku udziału w postępowaniu</w:t>
      </w:r>
    </w:p>
    <w:p w14:paraId="37FC92A9" w14:textId="77777777" w:rsidR="00C51402" w:rsidRPr="008D752B" w:rsidRDefault="00C51402" w:rsidP="00C51402">
      <w:pPr>
        <w:ind w:left="5400" w:right="70"/>
        <w:jc w:val="center"/>
        <w:rPr>
          <w:rFonts w:asciiTheme="minorHAnsi" w:hAnsiTheme="minorHAnsi" w:cstheme="minorHAnsi"/>
        </w:rPr>
      </w:pPr>
    </w:p>
    <w:p w14:paraId="78CB60DE" w14:textId="77777777" w:rsidR="008D752B" w:rsidRPr="008D752B" w:rsidRDefault="008D752B" w:rsidP="008D752B">
      <w:pPr>
        <w:rPr>
          <w:rFonts w:asciiTheme="minorHAnsi" w:hAnsiTheme="minorHAnsi" w:cstheme="minorHAnsi"/>
        </w:rPr>
      </w:pPr>
      <w:r w:rsidRPr="008D752B">
        <w:rPr>
          <w:rFonts w:asciiTheme="minorHAnsi" w:hAnsiTheme="minorHAnsi" w:cstheme="minorHAnsi"/>
        </w:rPr>
        <w:t>Wykonawca:</w:t>
      </w:r>
    </w:p>
    <w:p w14:paraId="2D502AFF" w14:textId="77777777" w:rsidR="008D752B" w:rsidRPr="008D752B" w:rsidRDefault="008D752B" w:rsidP="008D752B">
      <w:pPr>
        <w:spacing w:before="120"/>
        <w:jc w:val="both"/>
        <w:rPr>
          <w:rFonts w:asciiTheme="minorHAnsi" w:hAnsiTheme="minorHAnsi" w:cstheme="minorHAnsi"/>
        </w:rPr>
      </w:pPr>
      <w:r w:rsidRPr="008D752B">
        <w:rPr>
          <w:rFonts w:asciiTheme="minorHAnsi" w:hAnsiTheme="minorHAnsi" w:cstheme="minorHAnsi"/>
        </w:rPr>
        <w:t>.......................................................</w:t>
      </w:r>
    </w:p>
    <w:p w14:paraId="778E4656" w14:textId="77777777" w:rsidR="008D752B" w:rsidRPr="008D752B" w:rsidRDefault="008D752B" w:rsidP="008D752B">
      <w:pPr>
        <w:spacing w:before="120"/>
        <w:jc w:val="both"/>
        <w:rPr>
          <w:rFonts w:asciiTheme="minorHAnsi" w:hAnsiTheme="minorHAnsi" w:cstheme="minorHAnsi"/>
        </w:rPr>
      </w:pPr>
      <w:r w:rsidRPr="008D752B">
        <w:rPr>
          <w:rFonts w:asciiTheme="minorHAnsi" w:hAnsiTheme="minorHAnsi" w:cstheme="minorHAnsi"/>
        </w:rPr>
        <w:t>.......................................................</w:t>
      </w:r>
    </w:p>
    <w:p w14:paraId="282D38F2" w14:textId="77777777" w:rsidR="008D752B" w:rsidRPr="008D752B" w:rsidRDefault="008D752B" w:rsidP="008D752B">
      <w:pPr>
        <w:ind w:right="5953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D752B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9EE5E60" w14:textId="77777777" w:rsidR="008D752B" w:rsidRPr="008D752B" w:rsidRDefault="008D752B" w:rsidP="008D752B">
      <w:pPr>
        <w:spacing w:before="240"/>
        <w:rPr>
          <w:rFonts w:asciiTheme="minorHAnsi" w:hAnsiTheme="minorHAnsi" w:cstheme="minorHAnsi"/>
          <w:u w:val="single"/>
        </w:rPr>
      </w:pPr>
      <w:r w:rsidRPr="008D752B">
        <w:rPr>
          <w:rFonts w:asciiTheme="minorHAnsi" w:hAnsiTheme="minorHAnsi" w:cstheme="minorHAnsi"/>
          <w:u w:val="single"/>
        </w:rPr>
        <w:t>reprezentowany przez:</w:t>
      </w:r>
    </w:p>
    <w:p w14:paraId="78A76722" w14:textId="77777777" w:rsidR="008D752B" w:rsidRPr="008D752B" w:rsidRDefault="008D752B" w:rsidP="008D752B">
      <w:pPr>
        <w:spacing w:before="120"/>
        <w:jc w:val="both"/>
        <w:rPr>
          <w:rFonts w:asciiTheme="minorHAnsi" w:hAnsiTheme="minorHAnsi" w:cstheme="minorHAnsi"/>
        </w:rPr>
      </w:pPr>
      <w:r w:rsidRPr="008D752B">
        <w:rPr>
          <w:rFonts w:asciiTheme="minorHAnsi" w:hAnsiTheme="minorHAnsi" w:cstheme="minorHAnsi"/>
        </w:rPr>
        <w:t>.......................................................</w:t>
      </w:r>
    </w:p>
    <w:p w14:paraId="492C7086" w14:textId="77777777" w:rsidR="008D752B" w:rsidRPr="008D752B" w:rsidRDefault="008D752B" w:rsidP="008D752B">
      <w:pPr>
        <w:ind w:left="-426" w:right="5953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D752B">
        <w:rPr>
          <w:rFonts w:asciiTheme="minorHAnsi" w:hAnsiTheme="minorHAnsi" w:cstheme="minorHAnsi"/>
          <w:i/>
          <w:sz w:val="16"/>
          <w:szCs w:val="16"/>
        </w:rPr>
        <w:t>(imię, nazwisko, stanowisko/podstawa</w:t>
      </w:r>
      <w:r w:rsidRPr="008D752B">
        <w:rPr>
          <w:rFonts w:asciiTheme="minorHAnsi" w:hAnsiTheme="minorHAnsi" w:cstheme="minorHAnsi"/>
          <w:i/>
          <w:sz w:val="16"/>
          <w:szCs w:val="16"/>
        </w:rPr>
        <w:br/>
        <w:t>do reprezentacji)</w:t>
      </w:r>
    </w:p>
    <w:p w14:paraId="6E23CDFF" w14:textId="77777777" w:rsidR="00B408A3" w:rsidRPr="008D752B" w:rsidRDefault="00B408A3" w:rsidP="00B408A3">
      <w:pPr>
        <w:rPr>
          <w:rFonts w:asciiTheme="minorHAnsi" w:hAnsiTheme="minorHAnsi" w:cstheme="minorHAnsi"/>
          <w:b/>
        </w:rPr>
      </w:pPr>
    </w:p>
    <w:p w14:paraId="7251DC13" w14:textId="77777777" w:rsidR="00962E67" w:rsidRPr="008D752B" w:rsidRDefault="00962E67" w:rsidP="00DA75D6">
      <w:pPr>
        <w:jc w:val="center"/>
        <w:rPr>
          <w:rFonts w:asciiTheme="minorHAnsi" w:hAnsiTheme="minorHAnsi" w:cstheme="minorHAnsi"/>
          <w:u w:val="single"/>
        </w:rPr>
      </w:pPr>
    </w:p>
    <w:p w14:paraId="6BCE906C" w14:textId="6D96CC52" w:rsidR="00556D7E" w:rsidRPr="008D752B" w:rsidRDefault="00556D7E" w:rsidP="0065750B">
      <w:pPr>
        <w:ind w:firstLine="708"/>
        <w:jc w:val="both"/>
        <w:rPr>
          <w:rFonts w:asciiTheme="minorHAnsi" w:hAnsiTheme="minorHAnsi" w:cstheme="minorHAnsi"/>
        </w:rPr>
      </w:pPr>
      <w:r w:rsidRPr="008D752B">
        <w:rPr>
          <w:rFonts w:asciiTheme="minorHAnsi" w:hAnsiTheme="minorHAnsi" w:cstheme="minorHAnsi"/>
        </w:rPr>
        <w:t xml:space="preserve">Na potrzeby postępowania pn. </w:t>
      </w:r>
      <w:r w:rsidR="008D752B" w:rsidRPr="008D752B">
        <w:rPr>
          <w:rFonts w:asciiTheme="minorHAnsi" w:hAnsiTheme="minorHAnsi" w:cstheme="minorHAnsi"/>
        </w:rPr>
        <w:t>„</w:t>
      </w:r>
      <w:r w:rsidR="0065750B" w:rsidRPr="0065750B">
        <w:rPr>
          <w:rFonts w:asciiTheme="minorHAnsi" w:hAnsiTheme="minorHAnsi" w:cstheme="minorHAnsi"/>
        </w:rPr>
        <w:t>Dostawa i wdrożenie Systemu Elektronicznego Obiegu Dokumentów (SEOD) wraz z dostawą licencji integracyjnej oraz wykonaniem integracji z posiadanymi przez zamawiającego systemami HIS, ERP oraz nadzorem autorskim</w:t>
      </w:r>
      <w:r w:rsidR="006F1AA5">
        <w:rPr>
          <w:rFonts w:asciiTheme="minorHAnsi" w:hAnsiTheme="minorHAnsi" w:cstheme="minorHAnsi"/>
        </w:rPr>
        <w:t>. Postępowanie nr 2</w:t>
      </w:r>
      <w:bookmarkStart w:id="0" w:name="_GoBack"/>
      <w:bookmarkEnd w:id="0"/>
      <w:r w:rsidR="008D752B" w:rsidRPr="008D752B">
        <w:rPr>
          <w:rFonts w:asciiTheme="minorHAnsi" w:hAnsiTheme="minorHAnsi" w:cstheme="minorHAnsi"/>
        </w:rPr>
        <w:t>”</w:t>
      </w:r>
      <w:r w:rsidRPr="008D752B">
        <w:rPr>
          <w:rFonts w:asciiTheme="minorHAnsi" w:hAnsiTheme="minorHAnsi" w:cstheme="minorHAnsi"/>
        </w:rPr>
        <w:t>:</w:t>
      </w:r>
    </w:p>
    <w:p w14:paraId="4CB06250" w14:textId="55F544BF" w:rsidR="00E3144C" w:rsidRPr="008D752B" w:rsidRDefault="00E3144C" w:rsidP="008D752B">
      <w:pPr>
        <w:tabs>
          <w:tab w:val="left" w:pos="7265"/>
        </w:tabs>
        <w:jc w:val="both"/>
        <w:rPr>
          <w:rFonts w:asciiTheme="minorHAnsi" w:hAnsiTheme="minorHAnsi" w:cstheme="minorHAnsi"/>
        </w:rPr>
      </w:pPr>
    </w:p>
    <w:p w14:paraId="0CA2AB05" w14:textId="77777777" w:rsidR="00225342" w:rsidRPr="008D752B" w:rsidRDefault="00225342" w:rsidP="008D752B">
      <w:pPr>
        <w:spacing w:after="120"/>
        <w:rPr>
          <w:rFonts w:asciiTheme="minorHAnsi" w:hAnsiTheme="minorHAnsi" w:cstheme="minorHAnsi"/>
          <w:b/>
        </w:rPr>
      </w:pPr>
    </w:p>
    <w:p w14:paraId="1A30D749" w14:textId="77777777" w:rsidR="00556D7E" w:rsidRPr="008D752B" w:rsidRDefault="00556D7E" w:rsidP="00556D7E">
      <w:pPr>
        <w:spacing w:after="120"/>
        <w:jc w:val="center"/>
        <w:rPr>
          <w:rFonts w:asciiTheme="minorHAnsi" w:hAnsiTheme="minorHAnsi" w:cstheme="minorHAnsi"/>
        </w:rPr>
      </w:pPr>
      <w:r w:rsidRPr="008D752B">
        <w:rPr>
          <w:rFonts w:asciiTheme="minorHAnsi" w:hAnsiTheme="minorHAnsi" w:cstheme="minorHAnsi"/>
          <w:b/>
        </w:rPr>
        <w:t>OŚWIADCZAM(Y), ŻE:</w:t>
      </w:r>
      <w:r w:rsidRPr="008D752B">
        <w:rPr>
          <w:rFonts w:asciiTheme="minorHAnsi" w:hAnsiTheme="minorHAnsi" w:cstheme="minorHAnsi"/>
        </w:rPr>
        <w:t xml:space="preserve"> </w:t>
      </w:r>
    </w:p>
    <w:p w14:paraId="578799DC" w14:textId="77777777" w:rsidR="00225342" w:rsidRPr="008D752B" w:rsidRDefault="00225342" w:rsidP="00556D7E">
      <w:pPr>
        <w:spacing w:after="120"/>
        <w:jc w:val="center"/>
        <w:rPr>
          <w:rFonts w:asciiTheme="minorHAnsi" w:hAnsiTheme="minorHAnsi" w:cstheme="minorHAnsi"/>
        </w:rPr>
      </w:pPr>
    </w:p>
    <w:p w14:paraId="5EBFBDDF" w14:textId="62A73A0A" w:rsidR="00556D7E" w:rsidRPr="008D752B" w:rsidRDefault="00681860" w:rsidP="00556D7E">
      <w:pPr>
        <w:jc w:val="both"/>
        <w:rPr>
          <w:rFonts w:asciiTheme="minorHAnsi" w:hAnsiTheme="minorHAnsi" w:cstheme="minorHAnsi"/>
        </w:rPr>
      </w:pPr>
      <w:r w:rsidRPr="008D752B">
        <w:rPr>
          <w:rFonts w:asciiTheme="minorHAnsi" w:hAnsiTheme="minorHAnsi" w:cstheme="minorHAnsi"/>
        </w:rPr>
        <w:t>W</w:t>
      </w:r>
      <w:r w:rsidR="00556D7E" w:rsidRPr="008D752B">
        <w:rPr>
          <w:rFonts w:asciiTheme="minorHAnsi" w:hAnsiTheme="minorHAnsi" w:cstheme="minorHAnsi"/>
        </w:rPr>
        <w:t xml:space="preserve"> okresie ostatnich </w:t>
      </w:r>
      <w:r w:rsidR="0065750B">
        <w:rPr>
          <w:rFonts w:asciiTheme="minorHAnsi" w:hAnsiTheme="minorHAnsi" w:cstheme="minorHAnsi"/>
        </w:rPr>
        <w:t>3</w:t>
      </w:r>
      <w:r w:rsidR="00556D7E" w:rsidRPr="008D752B">
        <w:rPr>
          <w:rFonts w:asciiTheme="minorHAnsi" w:hAnsiTheme="minorHAnsi" w:cstheme="minorHAnsi"/>
        </w:rPr>
        <w:t xml:space="preserve"> lat przed dniem wszczęcia postępowania o udzielenie zamówienia, </w:t>
      </w:r>
      <w:r w:rsidR="00556D7E" w:rsidRPr="008D752B">
        <w:rPr>
          <w:rFonts w:asciiTheme="minorHAnsi" w:hAnsiTheme="minorHAnsi" w:cstheme="minorHAnsi"/>
        </w:rPr>
        <w:br/>
        <w:t xml:space="preserve">a jeżeli okres prowadzenia działalności jest krótszy – w tym okresie wykonałem (wykonaliśmy) następujące </w:t>
      </w:r>
      <w:r w:rsidR="0065750B">
        <w:rPr>
          <w:rFonts w:asciiTheme="minorHAnsi" w:hAnsiTheme="minorHAnsi" w:cstheme="minorHAnsi"/>
        </w:rPr>
        <w:t>dostawy/usługi</w:t>
      </w:r>
      <w:r w:rsidR="00556D7E" w:rsidRPr="008D752B">
        <w:rPr>
          <w:rFonts w:asciiTheme="minorHAnsi" w:hAnsiTheme="minorHAnsi" w:cstheme="minorHAnsi"/>
        </w:rPr>
        <w:t>:</w:t>
      </w:r>
    </w:p>
    <w:p w14:paraId="7CE3F03F" w14:textId="77777777" w:rsidR="00556D7E" w:rsidRPr="008D752B" w:rsidRDefault="00556D7E" w:rsidP="00556D7E">
      <w:pPr>
        <w:jc w:val="both"/>
        <w:rPr>
          <w:rFonts w:asciiTheme="minorHAnsi" w:hAnsiTheme="minorHAnsi" w:cstheme="minorHAnsi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126"/>
        <w:gridCol w:w="1843"/>
        <w:gridCol w:w="2835"/>
        <w:gridCol w:w="1842"/>
      </w:tblGrid>
      <w:tr w:rsidR="00225342" w:rsidRPr="008D752B" w14:paraId="24603B13" w14:textId="77777777" w:rsidTr="00225342">
        <w:tc>
          <w:tcPr>
            <w:tcW w:w="421" w:type="dxa"/>
            <w:vAlign w:val="center"/>
          </w:tcPr>
          <w:p w14:paraId="38468EE7" w14:textId="2106FA32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>Lp.</w:t>
            </w:r>
          </w:p>
        </w:tc>
        <w:tc>
          <w:tcPr>
            <w:tcW w:w="2126" w:type="dxa"/>
          </w:tcPr>
          <w:p w14:paraId="6027A0BC" w14:textId="0D0FFFED" w:rsidR="00536B63" w:rsidRPr="008D752B" w:rsidRDefault="00225342" w:rsidP="00536B63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 xml:space="preserve">Przedmiot </w:t>
            </w:r>
            <w:r w:rsidR="00681860" w:rsidRPr="008D752B">
              <w:rPr>
                <w:rFonts w:asciiTheme="minorHAnsi" w:hAnsiTheme="minorHAnsi" w:cstheme="minorHAnsi"/>
                <w:sz w:val="18"/>
              </w:rPr>
              <w:t>zamówienia</w:t>
            </w:r>
          </w:p>
          <w:p w14:paraId="4F8491BA" w14:textId="727DE2A5" w:rsidR="00225342" w:rsidRPr="008D752B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</w:tcPr>
          <w:p w14:paraId="2BD77BB1" w14:textId="742F8522" w:rsidR="00225342" w:rsidRPr="008D752B" w:rsidRDefault="00225342" w:rsidP="00681860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 xml:space="preserve">Wartość </w:t>
            </w:r>
            <w:r w:rsidR="00681860" w:rsidRPr="008D752B">
              <w:rPr>
                <w:rFonts w:asciiTheme="minorHAnsi" w:hAnsiTheme="minorHAnsi" w:cstheme="minorHAnsi"/>
                <w:sz w:val="18"/>
              </w:rPr>
              <w:t>zamówienia</w:t>
            </w:r>
            <w:r w:rsidRPr="008D752B">
              <w:rPr>
                <w:rFonts w:asciiTheme="minorHAnsi" w:hAnsiTheme="minorHAnsi" w:cstheme="minorHAnsi"/>
                <w:sz w:val="18"/>
              </w:rPr>
              <w:t xml:space="preserve"> brutto</w:t>
            </w:r>
          </w:p>
        </w:tc>
        <w:tc>
          <w:tcPr>
            <w:tcW w:w="2835" w:type="dxa"/>
          </w:tcPr>
          <w:p w14:paraId="5E8C82BA" w14:textId="6A144B64" w:rsidR="00225342" w:rsidRPr="008D752B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 xml:space="preserve">Podmiot, na rzecz którego </w:t>
            </w:r>
            <w:r w:rsidR="0065750B">
              <w:rPr>
                <w:rFonts w:asciiTheme="minorHAnsi" w:hAnsiTheme="minorHAnsi" w:cstheme="minorHAnsi"/>
                <w:sz w:val="18"/>
              </w:rPr>
              <w:t>dostawy</w:t>
            </w:r>
            <w:r w:rsidRPr="008D752B">
              <w:rPr>
                <w:rFonts w:asciiTheme="minorHAnsi" w:hAnsiTheme="minorHAnsi" w:cstheme="minorHAnsi"/>
                <w:sz w:val="18"/>
              </w:rPr>
              <w:t xml:space="preserve"> został</w:t>
            </w:r>
            <w:r w:rsidR="00681860" w:rsidRPr="008D752B">
              <w:rPr>
                <w:rFonts w:asciiTheme="minorHAnsi" w:hAnsiTheme="minorHAnsi" w:cstheme="minorHAnsi"/>
                <w:sz w:val="18"/>
              </w:rPr>
              <w:t>y</w:t>
            </w:r>
            <w:r w:rsidRPr="008D752B">
              <w:rPr>
                <w:rFonts w:asciiTheme="minorHAnsi" w:hAnsiTheme="minorHAnsi" w:cstheme="minorHAnsi"/>
                <w:sz w:val="18"/>
              </w:rPr>
              <w:t xml:space="preserve"> wykonan</w:t>
            </w:r>
            <w:r w:rsidR="00681860" w:rsidRPr="008D752B">
              <w:rPr>
                <w:rFonts w:asciiTheme="minorHAnsi" w:hAnsiTheme="minorHAnsi" w:cstheme="minorHAnsi"/>
                <w:sz w:val="18"/>
              </w:rPr>
              <w:t>e</w:t>
            </w:r>
          </w:p>
          <w:p w14:paraId="1403F344" w14:textId="4F7FF68E" w:rsidR="00225342" w:rsidRPr="008D752B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 xml:space="preserve"> (pełna nazwa oraz adres)</w:t>
            </w:r>
          </w:p>
        </w:tc>
        <w:tc>
          <w:tcPr>
            <w:tcW w:w="1842" w:type="dxa"/>
          </w:tcPr>
          <w:p w14:paraId="61DA4649" w14:textId="7E36BD57" w:rsidR="000F460B" w:rsidRPr="008D752B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 xml:space="preserve">Data </w:t>
            </w:r>
            <w:r w:rsidR="00681860" w:rsidRPr="008D752B">
              <w:rPr>
                <w:rFonts w:asciiTheme="minorHAnsi" w:hAnsiTheme="minorHAnsi" w:cstheme="minorHAnsi"/>
                <w:sz w:val="18"/>
              </w:rPr>
              <w:t>realizacji</w:t>
            </w:r>
            <w:r w:rsidRPr="008D752B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14:paraId="78F57ACF" w14:textId="0DC7366A" w:rsidR="00225342" w:rsidRPr="008D752B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>od – do</w:t>
            </w:r>
          </w:p>
          <w:p w14:paraId="49721637" w14:textId="7C755740" w:rsidR="00225342" w:rsidRPr="008D752B" w:rsidRDefault="00225342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>(dd-mm-rrrr)</w:t>
            </w:r>
          </w:p>
        </w:tc>
      </w:tr>
      <w:tr w:rsidR="00225342" w:rsidRPr="008D752B" w14:paraId="77103AD9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3F4D9D26" w14:textId="23B926DC" w:rsidR="00225342" w:rsidRPr="008D752B" w:rsidRDefault="00225342" w:rsidP="00E73F95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1AC70340" w14:textId="05E50DC3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5FD45C54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70E6F78D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67B3D1C8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225342" w:rsidRPr="008D752B" w14:paraId="67BF3DC1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554C1063" w14:textId="11147F78" w:rsidR="00225342" w:rsidRPr="008D752B" w:rsidRDefault="00225342" w:rsidP="00E73F95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8D752B"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44AE9ED4" w14:textId="1F929432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7A0FF890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51BFAC70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414735E8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225342" w:rsidRPr="008D752B" w14:paraId="24ADF040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2460299C" w14:textId="617D8CEC" w:rsidR="00225342" w:rsidRPr="008D752B" w:rsidRDefault="00887F00" w:rsidP="00E73F95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2EB10B80" w14:textId="621D9814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5913070A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4A01E6CB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45FFE39F" w14:textId="77777777" w:rsidR="00225342" w:rsidRPr="008D752B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3FE698EC" w14:textId="77777777" w:rsidR="00556D7E" w:rsidRPr="008D752B" w:rsidRDefault="00556D7E" w:rsidP="00556D7E">
      <w:pPr>
        <w:jc w:val="both"/>
        <w:rPr>
          <w:rFonts w:asciiTheme="minorHAnsi" w:hAnsiTheme="minorHAnsi" w:cstheme="minorHAnsi"/>
          <w:b/>
        </w:rPr>
      </w:pPr>
    </w:p>
    <w:p w14:paraId="501AF662" w14:textId="62428DBB" w:rsidR="00B408A3" w:rsidRPr="008D752B" w:rsidRDefault="00556D7E" w:rsidP="00B408A3">
      <w:pPr>
        <w:jc w:val="both"/>
        <w:rPr>
          <w:rFonts w:asciiTheme="minorHAnsi" w:hAnsiTheme="minorHAnsi" w:cstheme="minorHAnsi"/>
        </w:rPr>
      </w:pPr>
      <w:r w:rsidRPr="008D752B">
        <w:rPr>
          <w:rFonts w:asciiTheme="minorHAnsi" w:hAnsiTheme="minorHAnsi" w:cstheme="minorHAnsi"/>
        </w:rPr>
        <w:t xml:space="preserve">W załączeniu przedkładam(-my) dokumenty potwierdzające należyte wykonanie </w:t>
      </w:r>
      <w:r w:rsidR="0065750B">
        <w:rPr>
          <w:rFonts w:asciiTheme="minorHAnsi" w:hAnsiTheme="minorHAnsi" w:cstheme="minorHAnsi"/>
        </w:rPr>
        <w:t>dostaw/usług</w:t>
      </w:r>
      <w:r w:rsidR="00681860" w:rsidRPr="008D752B">
        <w:rPr>
          <w:rFonts w:asciiTheme="minorHAnsi" w:hAnsiTheme="minorHAnsi" w:cstheme="minorHAnsi"/>
        </w:rPr>
        <w:t xml:space="preserve"> </w:t>
      </w:r>
      <w:r w:rsidRPr="008D752B">
        <w:rPr>
          <w:rFonts w:asciiTheme="minorHAnsi" w:hAnsiTheme="minorHAnsi" w:cstheme="minorHAnsi"/>
        </w:rPr>
        <w:t>wskazan</w:t>
      </w:r>
      <w:r w:rsidR="00C112C7" w:rsidRPr="008D752B">
        <w:rPr>
          <w:rFonts w:asciiTheme="minorHAnsi" w:hAnsiTheme="minorHAnsi" w:cstheme="minorHAnsi"/>
        </w:rPr>
        <w:t>ych</w:t>
      </w:r>
      <w:r w:rsidRPr="008D752B">
        <w:rPr>
          <w:rFonts w:asciiTheme="minorHAnsi" w:hAnsiTheme="minorHAnsi" w:cstheme="minorHAnsi"/>
        </w:rPr>
        <w:t xml:space="preserve"> w tabeli powyżej.</w:t>
      </w:r>
    </w:p>
    <w:p w14:paraId="58152DBF" w14:textId="77777777" w:rsidR="008D752B" w:rsidRPr="008D752B" w:rsidRDefault="008D752B" w:rsidP="00B408A3">
      <w:pPr>
        <w:jc w:val="both"/>
        <w:rPr>
          <w:rFonts w:asciiTheme="minorHAnsi" w:hAnsiTheme="minorHAnsi" w:cstheme="minorHAnsi"/>
          <w:i/>
        </w:rPr>
      </w:pPr>
    </w:p>
    <w:p w14:paraId="099D44A5" w14:textId="77777777" w:rsidR="00E3144C" w:rsidRPr="008D752B" w:rsidRDefault="00E3144C" w:rsidP="00B408A3">
      <w:pPr>
        <w:jc w:val="both"/>
        <w:rPr>
          <w:rFonts w:asciiTheme="minorHAnsi" w:hAnsiTheme="minorHAnsi" w:cstheme="minorHAnsi"/>
          <w:i/>
        </w:rPr>
      </w:pPr>
    </w:p>
    <w:p w14:paraId="715F23AA" w14:textId="77777777" w:rsidR="00E3144C" w:rsidRPr="008D752B" w:rsidRDefault="00E3144C" w:rsidP="00B408A3">
      <w:pPr>
        <w:jc w:val="both"/>
        <w:rPr>
          <w:rFonts w:asciiTheme="minorHAnsi" w:hAnsiTheme="minorHAnsi" w:cstheme="minorHAnsi"/>
          <w:i/>
        </w:rPr>
      </w:pPr>
    </w:p>
    <w:p w14:paraId="356AF441" w14:textId="77777777" w:rsidR="00027F33" w:rsidRPr="008D752B" w:rsidRDefault="00027F33" w:rsidP="00B408A3">
      <w:pPr>
        <w:jc w:val="both"/>
        <w:rPr>
          <w:rFonts w:asciiTheme="minorHAnsi" w:hAnsiTheme="minorHAnsi" w:cstheme="minorHAnsi"/>
          <w:i/>
        </w:rPr>
      </w:pPr>
    </w:p>
    <w:p w14:paraId="00BF4507" w14:textId="77777777" w:rsidR="006927BF" w:rsidRPr="008D752B" w:rsidRDefault="006927BF" w:rsidP="006927BF">
      <w:pPr>
        <w:spacing w:before="240"/>
        <w:ind w:left="5602"/>
        <w:rPr>
          <w:rFonts w:asciiTheme="minorHAnsi" w:hAnsiTheme="minorHAnsi" w:cstheme="minorHAnsi"/>
          <w:sz w:val="16"/>
        </w:rPr>
      </w:pPr>
      <w:r w:rsidRPr="008D752B">
        <w:rPr>
          <w:rFonts w:asciiTheme="minorHAnsi" w:hAnsiTheme="minorHAnsi" w:cstheme="minorHAnsi"/>
          <w:sz w:val="16"/>
        </w:rPr>
        <w:t>..................................................................</w:t>
      </w:r>
    </w:p>
    <w:p w14:paraId="1639F8F3" w14:textId="3195322E" w:rsidR="001B62D5" w:rsidRPr="008D752B" w:rsidRDefault="0065750B" w:rsidP="008D752B">
      <w:pPr>
        <w:ind w:left="5602"/>
        <w:rPr>
          <w:rFonts w:asciiTheme="minorHAnsi" w:hAnsiTheme="minorHAnsi" w:cstheme="minorHAnsi"/>
        </w:rPr>
      </w:pPr>
      <w:bookmarkStart w:id="1" w:name="_Hlk102639179"/>
      <w:r>
        <w:rPr>
          <w:rFonts w:asciiTheme="minorHAnsi" w:hAnsiTheme="minorHAnsi" w:cstheme="minorHAnsi"/>
          <w:sz w:val="16"/>
        </w:rPr>
        <w:t>K</w:t>
      </w:r>
      <w:r w:rsidR="006927BF" w:rsidRPr="008D752B">
        <w:rPr>
          <w:rFonts w:asciiTheme="minorHAnsi" w:hAnsiTheme="minorHAnsi" w:cstheme="minorHAnsi"/>
          <w:sz w:val="16"/>
        </w:rPr>
        <w:t>walifikowany podpis elektroniczny</w:t>
      </w:r>
      <w:bookmarkEnd w:id="1"/>
      <w:r w:rsidR="006927BF" w:rsidRPr="008D752B">
        <w:rPr>
          <w:rFonts w:asciiTheme="minorHAnsi" w:hAnsiTheme="minorHAnsi" w:cstheme="minorHAnsi"/>
          <w:sz w:val="16"/>
        </w:rPr>
        <w:br/>
        <w:t>lub podpis zaufany lub podpis osobisty</w:t>
      </w:r>
    </w:p>
    <w:sectPr w:rsidR="001B62D5" w:rsidRPr="008D752B" w:rsidSect="0065750B">
      <w:headerReference w:type="default" r:id="rId7"/>
      <w:footerReference w:type="even" r:id="rId8"/>
      <w:footerReference w:type="default" r:id="rId9"/>
      <w:pgSz w:w="11906" w:h="16838"/>
      <w:pgMar w:top="1208" w:right="1418" w:bottom="1418" w:left="1418" w:header="142" w:footer="8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B3602" w14:textId="77777777" w:rsidR="00495470" w:rsidRDefault="00495470">
      <w:r>
        <w:separator/>
      </w:r>
    </w:p>
  </w:endnote>
  <w:endnote w:type="continuationSeparator" w:id="0">
    <w:p w14:paraId="57065CDB" w14:textId="77777777" w:rsidR="00495470" w:rsidRDefault="0049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1A58F" w14:textId="77777777" w:rsidR="00353A05" w:rsidRDefault="00353A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195077" w14:textId="77777777" w:rsidR="00353A05" w:rsidRDefault="00353A0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</w:rPr>
      <w:id w:val="-1680574255"/>
      <w:docPartObj>
        <w:docPartGallery w:val="Page Numbers (Bottom of Page)"/>
        <w:docPartUnique/>
      </w:docPartObj>
    </w:sdtPr>
    <w:sdtEndPr>
      <w:rPr>
        <w:sz w:val="24"/>
      </w:rPr>
    </w:sdtEndPr>
    <w:sdtContent>
      <w:sdt>
        <w:sdtPr>
          <w:rPr>
            <w:rFonts w:ascii="Calibri Light" w:hAnsi="Calibri Light" w:cs="Calibri Light"/>
          </w:rPr>
          <w:id w:val="1473631996"/>
          <w:docPartObj>
            <w:docPartGallery w:val="Page Numbers (Top of Page)"/>
            <w:docPartUnique/>
          </w:docPartObj>
        </w:sdtPr>
        <w:sdtEndPr>
          <w:rPr>
            <w:sz w:val="24"/>
          </w:rPr>
        </w:sdtEndPr>
        <w:sdtContent>
          <w:p w14:paraId="5958DEA9" w14:textId="1616A4B6" w:rsidR="008D752B" w:rsidRDefault="008D752B" w:rsidP="008D752B">
            <w:pPr>
              <w:pStyle w:val="Nagwek"/>
            </w:pPr>
          </w:p>
          <w:sdt>
            <w:sdtPr>
              <w:id w:val="-593397355"/>
              <w:docPartObj>
                <w:docPartGallery w:val="Page Numbers (Bottom of Page)"/>
                <w:docPartUnique/>
              </w:docPartObj>
            </w:sdtPr>
            <w:sdtEndPr>
              <w:rPr>
                <w:rFonts w:ascii="Calibri Light" w:hAnsi="Calibri Light" w:cs="Calibri Light"/>
                <w:sz w:val="24"/>
              </w:rPr>
            </w:sdtEndPr>
            <w:sdtContent>
              <w:sdt>
                <w:sdtPr>
                  <w:id w:val="-1674868742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="Calibri Light" w:hAnsi="Calibri Light" w:cs="Calibri Light"/>
                    <w:sz w:val="24"/>
                  </w:rPr>
                </w:sdtEndPr>
                <w:sdtContent>
                  <w:p w14:paraId="5A0E3DA5" w14:textId="3E337BAE" w:rsidR="008D752B" w:rsidRDefault="008D752B" w:rsidP="0065750B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sz w:val="12"/>
                      </w:rPr>
                    </w:pPr>
                  </w:p>
                  <w:p w14:paraId="4DBA279F" w14:textId="77EF9EDC" w:rsidR="008D6607" w:rsidRPr="0065750B" w:rsidRDefault="008D752B" w:rsidP="008D752B">
                    <w:pPr>
                      <w:pStyle w:val="Stopka"/>
                      <w:jc w:val="right"/>
                      <w:rPr>
                        <w:rFonts w:ascii="Calibri Light" w:hAnsi="Calibri Light" w:cs="Calibri Light"/>
                        <w:sz w:val="24"/>
                      </w:rPr>
                    </w:pPr>
                    <w:r w:rsidRPr="0065750B">
                      <w:rPr>
                        <w:rFonts w:ascii="Calibri Light" w:hAnsi="Calibri Light" w:cs="Calibri Light"/>
                        <w:sz w:val="16"/>
                        <w:szCs w:val="16"/>
                      </w:rPr>
                      <w:t xml:space="preserve">Strona </w:t>
                    </w:r>
                    <w:r w:rsidRPr="0065750B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fldChar w:fldCharType="begin"/>
                    </w:r>
                    <w:r w:rsidRPr="0065750B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instrText>PAGE</w:instrText>
                    </w:r>
                    <w:r w:rsidRPr="0065750B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fldChar w:fldCharType="separate"/>
                    </w:r>
                    <w:r w:rsidR="00495470">
                      <w:rPr>
                        <w:rFonts w:ascii="Calibri Light" w:hAnsi="Calibri Light" w:cs="Calibri Light"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65750B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fldChar w:fldCharType="end"/>
                    </w:r>
                    <w:r w:rsidRPr="0065750B">
                      <w:rPr>
                        <w:rFonts w:ascii="Calibri Light" w:hAnsi="Calibri Light" w:cs="Calibri Light"/>
                        <w:sz w:val="16"/>
                        <w:szCs w:val="16"/>
                      </w:rPr>
                      <w:t xml:space="preserve"> z </w:t>
                    </w:r>
                    <w:r w:rsidRPr="0065750B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fldChar w:fldCharType="begin"/>
                    </w:r>
                    <w:r w:rsidRPr="0065750B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instrText>NUMPAGES</w:instrText>
                    </w:r>
                    <w:r w:rsidRPr="0065750B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fldChar w:fldCharType="separate"/>
                    </w:r>
                    <w:r w:rsidR="00495470">
                      <w:rPr>
                        <w:rFonts w:ascii="Calibri Light" w:hAnsi="Calibri Light" w:cs="Calibri Light"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65750B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AA4BE" w14:textId="77777777" w:rsidR="00495470" w:rsidRDefault="00495470">
      <w:r>
        <w:separator/>
      </w:r>
    </w:p>
  </w:footnote>
  <w:footnote w:type="continuationSeparator" w:id="0">
    <w:p w14:paraId="1C7BDB21" w14:textId="77777777" w:rsidR="00495470" w:rsidRDefault="0049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55570" w14:textId="52056058" w:rsidR="008D752B" w:rsidRDefault="008D752B">
    <w:pPr>
      <w:pStyle w:val="Nagwek"/>
    </w:pPr>
  </w:p>
  <w:tbl>
    <w:tblPr>
      <w:tblStyle w:val="Tabela-Siatka"/>
      <w:tblW w:w="9102" w:type="dxa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8D752B" w14:paraId="0D92AF78" w14:textId="77777777" w:rsidTr="002035B2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14:paraId="56BB719E" w14:textId="77777777" w:rsidR="008D752B" w:rsidRPr="00DF1A0E" w:rsidRDefault="008D752B" w:rsidP="008D752B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4F623A20" wp14:editId="065CCBEC">
                <wp:extent cx="470172" cy="616934"/>
                <wp:effectExtent l="57150" t="38100" r="44178" b="11716"/>
                <wp:docPr id="4" name="Obraz 4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14:paraId="3FA3CE6B" w14:textId="77777777" w:rsidR="006F1AA5" w:rsidRPr="00322F23" w:rsidRDefault="006F1AA5" w:rsidP="006F1AA5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14:paraId="0A32BE1C" w14:textId="77777777" w:rsidR="006F1AA5" w:rsidRPr="00322F23" w:rsidRDefault="006F1AA5" w:rsidP="006F1AA5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>Postępowanie pn. „</w:t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Dostawa i wdrożenie Systemu Elektronicznego Obiegu Dokumentów (SEOD) 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wraz z dostawą licencji integracyjnej oraz wykonaniem integracji z posiadanymi 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przez </w:t>
          </w:r>
          <w:r>
            <w:rPr>
              <w:rFonts w:ascii="Calibri Light" w:hAnsi="Calibri Light" w:cs="Calibri Light"/>
              <w:sz w:val="16"/>
              <w:szCs w:val="16"/>
            </w:rPr>
            <w:t>z</w:t>
          </w:r>
          <w:r w:rsidRPr="00B21BB7">
            <w:rPr>
              <w:rFonts w:ascii="Calibri Light" w:hAnsi="Calibri Light" w:cs="Calibri Light"/>
              <w:sz w:val="16"/>
              <w:szCs w:val="16"/>
            </w:rPr>
            <w:t>amawiającego systemami HIS, ERP oraz nadzorem autorskim</w:t>
          </w:r>
          <w:r>
            <w:rPr>
              <w:rFonts w:ascii="Calibri Light" w:hAnsi="Calibri Light" w:cs="Calibri Light"/>
              <w:sz w:val="16"/>
              <w:szCs w:val="16"/>
            </w:rPr>
            <w:t>. Postępowanie nr 2”</w:t>
          </w:r>
        </w:p>
        <w:p w14:paraId="2E9E64ED" w14:textId="57B3E67A" w:rsidR="008D752B" w:rsidRPr="00CA745E" w:rsidRDefault="006F1AA5" w:rsidP="006F1AA5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>
            <w:rPr>
              <w:rFonts w:ascii="Calibri Light" w:hAnsi="Calibri Light" w:cs="Calibri Light"/>
              <w:sz w:val="16"/>
              <w:szCs w:val="16"/>
            </w:rPr>
            <w:t>26</w:t>
          </w:r>
          <w:r w:rsidRPr="00322F23">
            <w:rPr>
              <w:rFonts w:ascii="Calibri Light" w:hAnsi="Calibri Light" w:cs="Calibri Light"/>
              <w:sz w:val="16"/>
              <w:szCs w:val="16"/>
            </w:rPr>
            <w:t>/202</w:t>
          </w:r>
          <w:r>
            <w:rPr>
              <w:rFonts w:ascii="Calibri Light" w:hAnsi="Calibri Light" w:cs="Calibri Light"/>
              <w:sz w:val="16"/>
              <w:szCs w:val="16"/>
            </w:rPr>
            <w:t>6</w:t>
          </w:r>
          <w:r w:rsidRPr="00322F23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14:paraId="74C81917" w14:textId="443E0512" w:rsidR="006927BF" w:rsidRDefault="006927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9A7857B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6" w15:restartNumberingAfterBreak="0">
    <w:nsid w:val="00000007"/>
    <w:multiLevelType w:val="singleLevel"/>
    <w:tmpl w:val="8B4A081C"/>
    <w:name w:val="WW8Num52"/>
    <w:lvl w:ilvl="0">
      <w:start w:val="1"/>
      <w:numFmt w:val="decimal"/>
      <w:lvlText w:val="Załącznik Nr %1 do SIWZ"/>
      <w:lvlJc w:val="left"/>
      <w:pPr>
        <w:tabs>
          <w:tab w:val="num" w:pos="1211"/>
        </w:tabs>
        <w:ind w:left="1211" w:hanging="360"/>
      </w:pPr>
      <w:rPr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lowerLetter"/>
      <w:lvlText w:val="%1)"/>
      <w:lvlJc w:val="left"/>
      <w:pPr>
        <w:tabs>
          <w:tab w:val="num" w:pos="-5892"/>
        </w:tabs>
        <w:ind w:left="5892" w:hanging="360"/>
      </w:p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7" w15:restartNumberingAfterBreak="0">
    <w:nsid w:val="01DB5AA0"/>
    <w:multiLevelType w:val="hybridMultilevel"/>
    <w:tmpl w:val="F5E25FD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02F77C90"/>
    <w:multiLevelType w:val="hybridMultilevel"/>
    <w:tmpl w:val="0528259A"/>
    <w:name w:val="WW8Num252"/>
    <w:lvl w:ilvl="0" w:tplc="28106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4509D7"/>
    <w:multiLevelType w:val="hybridMultilevel"/>
    <w:tmpl w:val="067AE748"/>
    <w:lvl w:ilvl="0" w:tplc="62D4C6E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04EF7D6B"/>
    <w:multiLevelType w:val="hybridMultilevel"/>
    <w:tmpl w:val="A740E03C"/>
    <w:lvl w:ilvl="0" w:tplc="FE023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AC4A73"/>
    <w:multiLevelType w:val="hybridMultilevel"/>
    <w:tmpl w:val="085E3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42E7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7F671D"/>
    <w:multiLevelType w:val="hybridMultilevel"/>
    <w:tmpl w:val="25B86940"/>
    <w:name w:val="WW8Num1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9613A7"/>
    <w:multiLevelType w:val="hybridMultilevel"/>
    <w:tmpl w:val="4648B3E8"/>
    <w:lvl w:ilvl="0" w:tplc="9ABA613E">
      <w:start w:val="5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FC3EF5"/>
    <w:multiLevelType w:val="hybridMultilevel"/>
    <w:tmpl w:val="D7A21BE4"/>
    <w:lvl w:ilvl="0" w:tplc="7AC4512E">
      <w:start w:val="1"/>
      <w:numFmt w:val="bullet"/>
      <w:lvlText w:val="─"/>
      <w:lvlJc w:val="left"/>
      <w:pPr>
        <w:tabs>
          <w:tab w:val="num" w:pos="717"/>
        </w:tabs>
        <w:ind w:left="717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BFF812E6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</w:lvl>
  </w:abstractNum>
  <w:abstractNum w:abstractNumId="25" w15:restartNumberingAfterBreak="0">
    <w:nsid w:val="0EE754B7"/>
    <w:multiLevelType w:val="hybridMultilevel"/>
    <w:tmpl w:val="8DEC0444"/>
    <w:lvl w:ilvl="0" w:tplc="7AC4512E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1F74B2"/>
    <w:multiLevelType w:val="hybridMultilevel"/>
    <w:tmpl w:val="391AF860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6A38F9"/>
    <w:multiLevelType w:val="hybridMultilevel"/>
    <w:tmpl w:val="82407234"/>
    <w:lvl w:ilvl="0" w:tplc="A374449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sz w:val="20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A916018"/>
    <w:multiLevelType w:val="hybridMultilevel"/>
    <w:tmpl w:val="6BD2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B2644C6"/>
    <w:multiLevelType w:val="hybridMultilevel"/>
    <w:tmpl w:val="24448F88"/>
    <w:lvl w:ilvl="0" w:tplc="7AC4512E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DE227A3"/>
    <w:multiLevelType w:val="hybridMultilevel"/>
    <w:tmpl w:val="AE00A406"/>
    <w:lvl w:ilvl="0" w:tplc="95461F9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E015654"/>
    <w:multiLevelType w:val="hybridMultilevel"/>
    <w:tmpl w:val="54220204"/>
    <w:lvl w:ilvl="0" w:tplc="9FB45C5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0825636"/>
    <w:multiLevelType w:val="hybridMultilevel"/>
    <w:tmpl w:val="1C5EA062"/>
    <w:lvl w:ilvl="0" w:tplc="5A1C547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65707DE"/>
    <w:multiLevelType w:val="hybridMultilevel"/>
    <w:tmpl w:val="DA42A060"/>
    <w:lvl w:ilvl="0" w:tplc="33022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C1F66BB"/>
    <w:multiLevelType w:val="hybridMultilevel"/>
    <w:tmpl w:val="A0F681EC"/>
    <w:lvl w:ilvl="0" w:tplc="7AC4512E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0B842BE"/>
    <w:multiLevelType w:val="hybridMultilevel"/>
    <w:tmpl w:val="479CA0C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368B210A"/>
    <w:multiLevelType w:val="hybridMultilevel"/>
    <w:tmpl w:val="894CB4DE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A05DFA"/>
    <w:multiLevelType w:val="hybridMultilevel"/>
    <w:tmpl w:val="68560A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8334E75"/>
    <w:multiLevelType w:val="hybridMultilevel"/>
    <w:tmpl w:val="6C603E96"/>
    <w:lvl w:ilvl="0" w:tplc="3D8A36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2C74C">
      <w:start w:val="22"/>
      <w:numFmt w:val="decimal"/>
      <w:lvlText w:val="Rozdział %2."/>
      <w:lvlJc w:val="left"/>
      <w:pPr>
        <w:tabs>
          <w:tab w:val="num" w:pos="-3"/>
        </w:tabs>
        <w:ind w:left="-3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3A8535A5"/>
    <w:multiLevelType w:val="hybridMultilevel"/>
    <w:tmpl w:val="9656E036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A5735D"/>
    <w:multiLevelType w:val="hybridMultilevel"/>
    <w:tmpl w:val="233E5E08"/>
    <w:name w:val="WW8Num42"/>
    <w:lvl w:ilvl="0" w:tplc="3D8A364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912A39"/>
    <w:multiLevelType w:val="hybridMultilevel"/>
    <w:tmpl w:val="5E067162"/>
    <w:lvl w:ilvl="0" w:tplc="A1B423D8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4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2" w:tplc="3138B86E">
      <w:numFmt w:val="bullet"/>
      <w:lvlText w:val=""/>
      <w:lvlJc w:val="left"/>
      <w:pPr>
        <w:ind w:left="2340" w:hanging="360"/>
      </w:pPr>
      <w:rPr>
        <w:rFonts w:ascii="Symbol" w:eastAsia="Calibri" w:hAnsi="Symbol" w:cs="Century Gothic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4E30718"/>
    <w:multiLevelType w:val="hybridMultilevel"/>
    <w:tmpl w:val="A2EA7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544E15"/>
    <w:multiLevelType w:val="hybridMultilevel"/>
    <w:tmpl w:val="90720396"/>
    <w:lvl w:ilvl="0" w:tplc="79461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A630E8F"/>
    <w:multiLevelType w:val="hybridMultilevel"/>
    <w:tmpl w:val="9F46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75A36"/>
    <w:multiLevelType w:val="hybridMultilevel"/>
    <w:tmpl w:val="3C16A9C6"/>
    <w:lvl w:ilvl="0" w:tplc="C3CE29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FE53AD0"/>
    <w:multiLevelType w:val="hybridMultilevel"/>
    <w:tmpl w:val="3EB8A3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2D0DBD"/>
    <w:multiLevelType w:val="hybridMultilevel"/>
    <w:tmpl w:val="769815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534E2752"/>
    <w:multiLevelType w:val="hybridMultilevel"/>
    <w:tmpl w:val="816A3878"/>
    <w:lvl w:ilvl="0" w:tplc="9BCA02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5631A2"/>
    <w:multiLevelType w:val="hybridMultilevel"/>
    <w:tmpl w:val="B532F680"/>
    <w:lvl w:ilvl="0" w:tplc="F2263E4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9C7720"/>
    <w:multiLevelType w:val="hybridMultilevel"/>
    <w:tmpl w:val="8DDA684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8034363"/>
    <w:multiLevelType w:val="multilevel"/>
    <w:tmpl w:val="ECB09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2"/>
      <w:numFmt w:val="decimal"/>
      <w:isLgl/>
      <w:lvlText w:val="%1.%2"/>
      <w:lvlJc w:val="left"/>
      <w:pPr>
        <w:ind w:left="975" w:hanging="975"/>
      </w:pPr>
      <w:rPr>
        <w:rFonts w:hint="default"/>
      </w:rPr>
    </w:lvl>
    <w:lvl w:ilvl="2">
      <w:start w:val="2018"/>
      <w:numFmt w:val="decimal"/>
      <w:isLgl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5" w:hanging="9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5FAD44DD"/>
    <w:multiLevelType w:val="hybridMultilevel"/>
    <w:tmpl w:val="35CC57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12F00F8"/>
    <w:multiLevelType w:val="hybridMultilevel"/>
    <w:tmpl w:val="D1B47930"/>
    <w:lvl w:ilvl="0" w:tplc="897AB028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kern w:val="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18024FF"/>
    <w:multiLevelType w:val="hybridMultilevel"/>
    <w:tmpl w:val="FC921114"/>
    <w:lvl w:ilvl="0" w:tplc="C92C24A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C03B04"/>
    <w:multiLevelType w:val="hybridMultilevel"/>
    <w:tmpl w:val="0EFC46EC"/>
    <w:lvl w:ilvl="0" w:tplc="87D8090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6312781"/>
    <w:multiLevelType w:val="hybridMultilevel"/>
    <w:tmpl w:val="6D4C63EA"/>
    <w:lvl w:ilvl="0" w:tplc="39EEF3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6D5E38"/>
    <w:multiLevelType w:val="hybridMultilevel"/>
    <w:tmpl w:val="C6948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3D09B7"/>
    <w:multiLevelType w:val="hybridMultilevel"/>
    <w:tmpl w:val="DD64CD54"/>
    <w:lvl w:ilvl="0" w:tplc="9898796A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585988"/>
    <w:multiLevelType w:val="hybridMultilevel"/>
    <w:tmpl w:val="DFB24112"/>
    <w:lvl w:ilvl="0" w:tplc="59765B32">
      <w:start w:val="5"/>
      <w:numFmt w:val="decimal"/>
      <w:lvlText w:val="Załącznik nr %1 do SWZ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z w:val="20"/>
        <w14:cntxtAlt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FF0E25"/>
    <w:multiLevelType w:val="hybridMultilevel"/>
    <w:tmpl w:val="E5CC7034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3" w15:restartNumberingAfterBreak="0">
    <w:nsid w:val="76D10237"/>
    <w:multiLevelType w:val="hybridMultilevel"/>
    <w:tmpl w:val="4AA4F7A8"/>
    <w:lvl w:ilvl="0" w:tplc="639E216C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kern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E4972"/>
    <w:multiLevelType w:val="hybridMultilevel"/>
    <w:tmpl w:val="D834C44C"/>
    <w:lvl w:ilvl="0" w:tplc="04150017">
      <w:start w:val="1"/>
      <w:numFmt w:val="lowerLetter"/>
      <w:lvlText w:val="%1)"/>
      <w:lvlJc w:val="left"/>
      <w:pPr>
        <w:ind w:left="867" w:hanging="360"/>
      </w:p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57"/>
  </w:num>
  <w:num w:numId="2">
    <w:abstractNumId w:val="0"/>
  </w:num>
  <w:num w:numId="3">
    <w:abstractNumId w:val="43"/>
  </w:num>
  <w:num w:numId="4">
    <w:abstractNumId w:val="61"/>
  </w:num>
  <w:num w:numId="5">
    <w:abstractNumId w:val="47"/>
  </w:num>
  <w:num w:numId="6">
    <w:abstractNumId w:val="34"/>
  </w:num>
  <w:num w:numId="7">
    <w:abstractNumId w:val="20"/>
  </w:num>
  <w:num w:numId="8">
    <w:abstractNumId w:val="58"/>
  </w:num>
  <w:num w:numId="9">
    <w:abstractNumId w:val="39"/>
  </w:num>
  <w:num w:numId="10">
    <w:abstractNumId w:val="50"/>
  </w:num>
  <w:num w:numId="11">
    <w:abstractNumId w:val="40"/>
  </w:num>
  <w:num w:numId="12">
    <w:abstractNumId w:val="23"/>
  </w:num>
  <w:num w:numId="13">
    <w:abstractNumId w:val="56"/>
  </w:num>
  <w:num w:numId="14">
    <w:abstractNumId w:val="21"/>
  </w:num>
  <w:num w:numId="15">
    <w:abstractNumId w:val="62"/>
  </w:num>
  <w:num w:numId="16">
    <w:abstractNumId w:val="64"/>
  </w:num>
  <w:num w:numId="17">
    <w:abstractNumId w:val="32"/>
  </w:num>
  <w:num w:numId="18">
    <w:abstractNumId w:val="44"/>
  </w:num>
  <w:num w:numId="19">
    <w:abstractNumId w:val="49"/>
  </w:num>
  <w:num w:numId="20">
    <w:abstractNumId w:val="29"/>
  </w:num>
  <w:num w:numId="21">
    <w:abstractNumId w:val="24"/>
  </w:num>
  <w:num w:numId="22">
    <w:abstractNumId w:val="45"/>
  </w:num>
  <w:num w:numId="23">
    <w:abstractNumId w:val="33"/>
  </w:num>
  <w:num w:numId="24">
    <w:abstractNumId w:val="60"/>
  </w:num>
  <w:num w:numId="25">
    <w:abstractNumId w:val="18"/>
  </w:num>
  <w:num w:numId="26">
    <w:abstractNumId w:val="35"/>
  </w:num>
  <w:num w:numId="27">
    <w:abstractNumId w:val="46"/>
  </w:num>
  <w:num w:numId="28">
    <w:abstractNumId w:val="28"/>
  </w:num>
  <w:num w:numId="29">
    <w:abstractNumId w:val="37"/>
  </w:num>
  <w:num w:numId="30">
    <w:abstractNumId w:val="63"/>
  </w:num>
  <w:num w:numId="31">
    <w:abstractNumId w:val="59"/>
  </w:num>
  <w:num w:numId="32">
    <w:abstractNumId w:val="27"/>
  </w:num>
  <w:num w:numId="33">
    <w:abstractNumId w:val="31"/>
  </w:num>
  <w:num w:numId="34">
    <w:abstractNumId w:val="17"/>
  </w:num>
  <w:num w:numId="35">
    <w:abstractNumId w:val="2"/>
  </w:num>
  <w:num w:numId="36">
    <w:abstractNumId w:val="5"/>
  </w:num>
  <w:num w:numId="37">
    <w:abstractNumId w:val="13"/>
  </w:num>
  <w:num w:numId="38">
    <w:abstractNumId w:val="15"/>
  </w:num>
  <w:num w:numId="39">
    <w:abstractNumId w:val="16"/>
  </w:num>
  <w:num w:numId="40">
    <w:abstractNumId w:val="36"/>
  </w:num>
  <w:num w:numId="41">
    <w:abstractNumId w:val="52"/>
  </w:num>
  <w:num w:numId="42">
    <w:abstractNumId w:val="26"/>
  </w:num>
  <w:num w:numId="43">
    <w:abstractNumId w:val="51"/>
  </w:num>
  <w:num w:numId="44">
    <w:abstractNumId w:val="53"/>
  </w:num>
  <w:num w:numId="45">
    <w:abstractNumId w:val="38"/>
  </w:num>
  <w:num w:numId="46">
    <w:abstractNumId w:val="41"/>
  </w:num>
  <w:num w:numId="47">
    <w:abstractNumId w:val="30"/>
  </w:num>
  <w:num w:numId="48">
    <w:abstractNumId w:val="25"/>
  </w:num>
  <w:num w:numId="49">
    <w:abstractNumId w:val="55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</w:num>
  <w:num w:numId="52">
    <w:abstractNumId w:val="54"/>
  </w:num>
  <w:num w:numId="53">
    <w:abstractNumId w:val="4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E1"/>
    <w:rsid w:val="00004EB6"/>
    <w:rsid w:val="00010CD2"/>
    <w:rsid w:val="000136CD"/>
    <w:rsid w:val="000147B4"/>
    <w:rsid w:val="00017AB9"/>
    <w:rsid w:val="00021AC9"/>
    <w:rsid w:val="00027F33"/>
    <w:rsid w:val="00032583"/>
    <w:rsid w:val="00032F65"/>
    <w:rsid w:val="00034067"/>
    <w:rsid w:val="0003593B"/>
    <w:rsid w:val="00037567"/>
    <w:rsid w:val="0004250F"/>
    <w:rsid w:val="00043792"/>
    <w:rsid w:val="00044097"/>
    <w:rsid w:val="00046AD6"/>
    <w:rsid w:val="00052067"/>
    <w:rsid w:val="000557A9"/>
    <w:rsid w:val="00056901"/>
    <w:rsid w:val="00056945"/>
    <w:rsid w:val="000601C3"/>
    <w:rsid w:val="000735DC"/>
    <w:rsid w:val="00076226"/>
    <w:rsid w:val="00084593"/>
    <w:rsid w:val="0008583F"/>
    <w:rsid w:val="000866B6"/>
    <w:rsid w:val="00086CDE"/>
    <w:rsid w:val="00090157"/>
    <w:rsid w:val="000919DB"/>
    <w:rsid w:val="00092049"/>
    <w:rsid w:val="00092657"/>
    <w:rsid w:val="000931DB"/>
    <w:rsid w:val="00094C7A"/>
    <w:rsid w:val="00094D10"/>
    <w:rsid w:val="0009561D"/>
    <w:rsid w:val="000A58A7"/>
    <w:rsid w:val="000B4481"/>
    <w:rsid w:val="000C0A29"/>
    <w:rsid w:val="000C68EE"/>
    <w:rsid w:val="000D2C26"/>
    <w:rsid w:val="000E4DD0"/>
    <w:rsid w:val="000E7F7A"/>
    <w:rsid w:val="000F3DAB"/>
    <w:rsid w:val="000F40B2"/>
    <w:rsid w:val="000F460B"/>
    <w:rsid w:val="000F46ED"/>
    <w:rsid w:val="0010505B"/>
    <w:rsid w:val="001058FD"/>
    <w:rsid w:val="001059FB"/>
    <w:rsid w:val="001105BF"/>
    <w:rsid w:val="00113420"/>
    <w:rsid w:val="001148AC"/>
    <w:rsid w:val="00123754"/>
    <w:rsid w:val="00134CCB"/>
    <w:rsid w:val="00142288"/>
    <w:rsid w:val="00143076"/>
    <w:rsid w:val="00146126"/>
    <w:rsid w:val="0015102E"/>
    <w:rsid w:val="00155D0D"/>
    <w:rsid w:val="00160A62"/>
    <w:rsid w:val="00160EE0"/>
    <w:rsid w:val="00161F6E"/>
    <w:rsid w:val="0016504E"/>
    <w:rsid w:val="001655D3"/>
    <w:rsid w:val="001657EB"/>
    <w:rsid w:val="00167B4D"/>
    <w:rsid w:val="00171BE6"/>
    <w:rsid w:val="0017546F"/>
    <w:rsid w:val="001772BB"/>
    <w:rsid w:val="00190C09"/>
    <w:rsid w:val="00192845"/>
    <w:rsid w:val="00195469"/>
    <w:rsid w:val="00197B67"/>
    <w:rsid w:val="001A09CD"/>
    <w:rsid w:val="001A24F9"/>
    <w:rsid w:val="001A3587"/>
    <w:rsid w:val="001A47A1"/>
    <w:rsid w:val="001B1C7B"/>
    <w:rsid w:val="001B62D5"/>
    <w:rsid w:val="001C207C"/>
    <w:rsid w:val="001C5D1C"/>
    <w:rsid w:val="001C7FC9"/>
    <w:rsid w:val="001D1BC1"/>
    <w:rsid w:val="001E005E"/>
    <w:rsid w:val="001F14AC"/>
    <w:rsid w:val="001F1F3D"/>
    <w:rsid w:val="001F3645"/>
    <w:rsid w:val="001F4C5D"/>
    <w:rsid w:val="001F4F58"/>
    <w:rsid w:val="00207846"/>
    <w:rsid w:val="00207B13"/>
    <w:rsid w:val="00210EB4"/>
    <w:rsid w:val="0021496C"/>
    <w:rsid w:val="00217912"/>
    <w:rsid w:val="00217A79"/>
    <w:rsid w:val="00221D33"/>
    <w:rsid w:val="00225342"/>
    <w:rsid w:val="00230D63"/>
    <w:rsid w:val="00232B0E"/>
    <w:rsid w:val="002330F2"/>
    <w:rsid w:val="00234E22"/>
    <w:rsid w:val="00235D95"/>
    <w:rsid w:val="00245C84"/>
    <w:rsid w:val="002463F2"/>
    <w:rsid w:val="0025230F"/>
    <w:rsid w:val="00252960"/>
    <w:rsid w:val="00252AC4"/>
    <w:rsid w:val="00256400"/>
    <w:rsid w:val="00256D98"/>
    <w:rsid w:val="002576C1"/>
    <w:rsid w:val="00260CB2"/>
    <w:rsid w:val="0026278B"/>
    <w:rsid w:val="00265C7E"/>
    <w:rsid w:val="00271555"/>
    <w:rsid w:val="00271AB8"/>
    <w:rsid w:val="00285BFC"/>
    <w:rsid w:val="0029052D"/>
    <w:rsid w:val="00290A5F"/>
    <w:rsid w:val="00296233"/>
    <w:rsid w:val="0029641D"/>
    <w:rsid w:val="00297151"/>
    <w:rsid w:val="002A1719"/>
    <w:rsid w:val="002B2091"/>
    <w:rsid w:val="002C1E0A"/>
    <w:rsid w:val="002C6D68"/>
    <w:rsid w:val="002E0EB0"/>
    <w:rsid w:val="002E1302"/>
    <w:rsid w:val="002E2542"/>
    <w:rsid w:val="002F11AA"/>
    <w:rsid w:val="002F2735"/>
    <w:rsid w:val="002F3FC0"/>
    <w:rsid w:val="002F5638"/>
    <w:rsid w:val="002F75DD"/>
    <w:rsid w:val="002F7E77"/>
    <w:rsid w:val="00300205"/>
    <w:rsid w:val="00302C54"/>
    <w:rsid w:val="00304FDB"/>
    <w:rsid w:val="00307997"/>
    <w:rsid w:val="00316C4C"/>
    <w:rsid w:val="003175F1"/>
    <w:rsid w:val="003246D3"/>
    <w:rsid w:val="00324AA7"/>
    <w:rsid w:val="00330F3D"/>
    <w:rsid w:val="003325C4"/>
    <w:rsid w:val="00335058"/>
    <w:rsid w:val="00335256"/>
    <w:rsid w:val="00335829"/>
    <w:rsid w:val="00340FBC"/>
    <w:rsid w:val="003460F5"/>
    <w:rsid w:val="00347646"/>
    <w:rsid w:val="00353A05"/>
    <w:rsid w:val="003627B0"/>
    <w:rsid w:val="00362A91"/>
    <w:rsid w:val="00380BC8"/>
    <w:rsid w:val="00382C18"/>
    <w:rsid w:val="003871ED"/>
    <w:rsid w:val="00393AE1"/>
    <w:rsid w:val="003A1E30"/>
    <w:rsid w:val="003A207D"/>
    <w:rsid w:val="003A26D7"/>
    <w:rsid w:val="003A7DB8"/>
    <w:rsid w:val="003B2C06"/>
    <w:rsid w:val="003B337C"/>
    <w:rsid w:val="003B6674"/>
    <w:rsid w:val="003C032E"/>
    <w:rsid w:val="003C192E"/>
    <w:rsid w:val="003C68AB"/>
    <w:rsid w:val="003D19B8"/>
    <w:rsid w:val="003D4ED8"/>
    <w:rsid w:val="003E3D8A"/>
    <w:rsid w:val="003E401F"/>
    <w:rsid w:val="003E6721"/>
    <w:rsid w:val="003E7012"/>
    <w:rsid w:val="003F11C5"/>
    <w:rsid w:val="003F1823"/>
    <w:rsid w:val="0040687C"/>
    <w:rsid w:val="004077D0"/>
    <w:rsid w:val="00407817"/>
    <w:rsid w:val="004134F7"/>
    <w:rsid w:val="00415F84"/>
    <w:rsid w:val="00423BD6"/>
    <w:rsid w:val="00426354"/>
    <w:rsid w:val="0043352E"/>
    <w:rsid w:val="004336E4"/>
    <w:rsid w:val="004344B9"/>
    <w:rsid w:val="00435495"/>
    <w:rsid w:val="00436CD5"/>
    <w:rsid w:val="00436FB7"/>
    <w:rsid w:val="004371C7"/>
    <w:rsid w:val="00437EB3"/>
    <w:rsid w:val="00442306"/>
    <w:rsid w:val="0044372B"/>
    <w:rsid w:val="00444ACD"/>
    <w:rsid w:val="00447A8A"/>
    <w:rsid w:val="00447F70"/>
    <w:rsid w:val="004574B8"/>
    <w:rsid w:val="00460B30"/>
    <w:rsid w:val="00461A80"/>
    <w:rsid w:val="00462A85"/>
    <w:rsid w:val="00463125"/>
    <w:rsid w:val="00466C85"/>
    <w:rsid w:val="00467F7F"/>
    <w:rsid w:val="00470BFD"/>
    <w:rsid w:val="00471A42"/>
    <w:rsid w:val="00475B20"/>
    <w:rsid w:val="004811E1"/>
    <w:rsid w:val="00495470"/>
    <w:rsid w:val="004A1396"/>
    <w:rsid w:val="004A61FA"/>
    <w:rsid w:val="004B12C5"/>
    <w:rsid w:val="004C012E"/>
    <w:rsid w:val="004C1D3A"/>
    <w:rsid w:val="004C2261"/>
    <w:rsid w:val="004C2AEF"/>
    <w:rsid w:val="004C35EE"/>
    <w:rsid w:val="004C4F72"/>
    <w:rsid w:val="004C5268"/>
    <w:rsid w:val="004C6769"/>
    <w:rsid w:val="004C76AD"/>
    <w:rsid w:val="004D3A45"/>
    <w:rsid w:val="004D4B23"/>
    <w:rsid w:val="004D5277"/>
    <w:rsid w:val="004E2FC8"/>
    <w:rsid w:val="004E5AFA"/>
    <w:rsid w:val="004E6C0C"/>
    <w:rsid w:val="004F0F9F"/>
    <w:rsid w:val="004F1F7F"/>
    <w:rsid w:val="004F4D3F"/>
    <w:rsid w:val="00501413"/>
    <w:rsid w:val="00501744"/>
    <w:rsid w:val="00501BBC"/>
    <w:rsid w:val="00502750"/>
    <w:rsid w:val="00504BAC"/>
    <w:rsid w:val="00505444"/>
    <w:rsid w:val="00510730"/>
    <w:rsid w:val="00510E0B"/>
    <w:rsid w:val="00513049"/>
    <w:rsid w:val="0052003F"/>
    <w:rsid w:val="005244D2"/>
    <w:rsid w:val="00530BED"/>
    <w:rsid w:val="00532ADA"/>
    <w:rsid w:val="00535641"/>
    <w:rsid w:val="00535D06"/>
    <w:rsid w:val="00536B63"/>
    <w:rsid w:val="00541961"/>
    <w:rsid w:val="00542039"/>
    <w:rsid w:val="00550D22"/>
    <w:rsid w:val="00553DA8"/>
    <w:rsid w:val="00556D7E"/>
    <w:rsid w:val="00560E77"/>
    <w:rsid w:val="00567185"/>
    <w:rsid w:val="00584EF4"/>
    <w:rsid w:val="00587DCD"/>
    <w:rsid w:val="0059568E"/>
    <w:rsid w:val="005A56E5"/>
    <w:rsid w:val="005A6974"/>
    <w:rsid w:val="005A746F"/>
    <w:rsid w:val="005A7556"/>
    <w:rsid w:val="005A7D51"/>
    <w:rsid w:val="005B116B"/>
    <w:rsid w:val="005B12DC"/>
    <w:rsid w:val="005B20C8"/>
    <w:rsid w:val="005B5B77"/>
    <w:rsid w:val="005B64E6"/>
    <w:rsid w:val="005C3775"/>
    <w:rsid w:val="005C4E1E"/>
    <w:rsid w:val="005C4F05"/>
    <w:rsid w:val="005C652D"/>
    <w:rsid w:val="005D16BA"/>
    <w:rsid w:val="005D1C57"/>
    <w:rsid w:val="005D3FB9"/>
    <w:rsid w:val="005D4FAB"/>
    <w:rsid w:val="005D5962"/>
    <w:rsid w:val="005D7CDD"/>
    <w:rsid w:val="005E362E"/>
    <w:rsid w:val="005E640C"/>
    <w:rsid w:val="005F0752"/>
    <w:rsid w:val="0060032F"/>
    <w:rsid w:val="00603875"/>
    <w:rsid w:val="00604D74"/>
    <w:rsid w:val="00606E17"/>
    <w:rsid w:val="00607419"/>
    <w:rsid w:val="00614B5A"/>
    <w:rsid w:val="00625CB3"/>
    <w:rsid w:val="00625E14"/>
    <w:rsid w:val="006278A2"/>
    <w:rsid w:val="00627F51"/>
    <w:rsid w:val="00640B64"/>
    <w:rsid w:val="00640FCE"/>
    <w:rsid w:val="006438DB"/>
    <w:rsid w:val="006445CA"/>
    <w:rsid w:val="0064516E"/>
    <w:rsid w:val="00654D3E"/>
    <w:rsid w:val="0065750B"/>
    <w:rsid w:val="00660614"/>
    <w:rsid w:val="00663FB4"/>
    <w:rsid w:val="00670904"/>
    <w:rsid w:val="006716C2"/>
    <w:rsid w:val="006730EF"/>
    <w:rsid w:val="00673B8B"/>
    <w:rsid w:val="00681860"/>
    <w:rsid w:val="00685A3A"/>
    <w:rsid w:val="00686595"/>
    <w:rsid w:val="00687849"/>
    <w:rsid w:val="006927BF"/>
    <w:rsid w:val="006B34FA"/>
    <w:rsid w:val="006B3771"/>
    <w:rsid w:val="006B7109"/>
    <w:rsid w:val="006B7619"/>
    <w:rsid w:val="006B76D4"/>
    <w:rsid w:val="006C14D0"/>
    <w:rsid w:val="006C2031"/>
    <w:rsid w:val="006C2CC6"/>
    <w:rsid w:val="006C3122"/>
    <w:rsid w:val="006C59BC"/>
    <w:rsid w:val="006C7236"/>
    <w:rsid w:val="006D28E2"/>
    <w:rsid w:val="006D3CE8"/>
    <w:rsid w:val="006E0AF6"/>
    <w:rsid w:val="006F133F"/>
    <w:rsid w:val="006F1AA5"/>
    <w:rsid w:val="00711373"/>
    <w:rsid w:val="0072147D"/>
    <w:rsid w:val="00726F67"/>
    <w:rsid w:val="007302B8"/>
    <w:rsid w:val="00730581"/>
    <w:rsid w:val="00733714"/>
    <w:rsid w:val="00733F49"/>
    <w:rsid w:val="0073654D"/>
    <w:rsid w:val="007417F8"/>
    <w:rsid w:val="00743D3C"/>
    <w:rsid w:val="00746D3E"/>
    <w:rsid w:val="00750AF3"/>
    <w:rsid w:val="007565E8"/>
    <w:rsid w:val="00760F82"/>
    <w:rsid w:val="00763101"/>
    <w:rsid w:val="00765576"/>
    <w:rsid w:val="0076693F"/>
    <w:rsid w:val="00766B06"/>
    <w:rsid w:val="0076700E"/>
    <w:rsid w:val="007705A7"/>
    <w:rsid w:val="0077424D"/>
    <w:rsid w:val="00775540"/>
    <w:rsid w:val="0077606D"/>
    <w:rsid w:val="00776454"/>
    <w:rsid w:val="007775F4"/>
    <w:rsid w:val="0078131E"/>
    <w:rsid w:val="007861AD"/>
    <w:rsid w:val="007925ED"/>
    <w:rsid w:val="0079304B"/>
    <w:rsid w:val="00796D3D"/>
    <w:rsid w:val="007A534C"/>
    <w:rsid w:val="007A542D"/>
    <w:rsid w:val="007A710B"/>
    <w:rsid w:val="007B290D"/>
    <w:rsid w:val="007B4B16"/>
    <w:rsid w:val="007B77EC"/>
    <w:rsid w:val="007C1396"/>
    <w:rsid w:val="007C2C24"/>
    <w:rsid w:val="007C56F6"/>
    <w:rsid w:val="007C79E1"/>
    <w:rsid w:val="007C7E22"/>
    <w:rsid w:val="007D20B8"/>
    <w:rsid w:val="007E30E3"/>
    <w:rsid w:val="007E3BCA"/>
    <w:rsid w:val="007E43DE"/>
    <w:rsid w:val="007E75DD"/>
    <w:rsid w:val="008164E7"/>
    <w:rsid w:val="00822CF7"/>
    <w:rsid w:val="008272B0"/>
    <w:rsid w:val="00834544"/>
    <w:rsid w:val="00836409"/>
    <w:rsid w:val="0084074B"/>
    <w:rsid w:val="00842DA4"/>
    <w:rsid w:val="00847B78"/>
    <w:rsid w:val="00853887"/>
    <w:rsid w:val="008603D7"/>
    <w:rsid w:val="008658C0"/>
    <w:rsid w:val="00866176"/>
    <w:rsid w:val="00871C75"/>
    <w:rsid w:val="00872466"/>
    <w:rsid w:val="0087303F"/>
    <w:rsid w:val="00883EB7"/>
    <w:rsid w:val="00887F00"/>
    <w:rsid w:val="00894673"/>
    <w:rsid w:val="008949EE"/>
    <w:rsid w:val="008A6DDA"/>
    <w:rsid w:val="008B0E16"/>
    <w:rsid w:val="008B1106"/>
    <w:rsid w:val="008B1B4A"/>
    <w:rsid w:val="008B22E9"/>
    <w:rsid w:val="008B6EDD"/>
    <w:rsid w:val="008B7FAE"/>
    <w:rsid w:val="008C3352"/>
    <w:rsid w:val="008C5ABB"/>
    <w:rsid w:val="008C6AF2"/>
    <w:rsid w:val="008C7618"/>
    <w:rsid w:val="008D2107"/>
    <w:rsid w:val="008D2DD5"/>
    <w:rsid w:val="008D6607"/>
    <w:rsid w:val="008D7474"/>
    <w:rsid w:val="008D752B"/>
    <w:rsid w:val="008E0E11"/>
    <w:rsid w:val="008E4610"/>
    <w:rsid w:val="008F49EB"/>
    <w:rsid w:val="008F5AA5"/>
    <w:rsid w:val="008F6A0A"/>
    <w:rsid w:val="008F7F38"/>
    <w:rsid w:val="00913FAE"/>
    <w:rsid w:val="0091503D"/>
    <w:rsid w:val="009152F4"/>
    <w:rsid w:val="00915DD0"/>
    <w:rsid w:val="00922830"/>
    <w:rsid w:val="00923252"/>
    <w:rsid w:val="00924B1E"/>
    <w:rsid w:val="0092606D"/>
    <w:rsid w:val="00926748"/>
    <w:rsid w:val="0093369D"/>
    <w:rsid w:val="009378E4"/>
    <w:rsid w:val="00940753"/>
    <w:rsid w:val="00942787"/>
    <w:rsid w:val="009465D3"/>
    <w:rsid w:val="0096029F"/>
    <w:rsid w:val="00960C54"/>
    <w:rsid w:val="00962E67"/>
    <w:rsid w:val="0096358A"/>
    <w:rsid w:val="009643DA"/>
    <w:rsid w:val="0096501F"/>
    <w:rsid w:val="00970A25"/>
    <w:rsid w:val="00971428"/>
    <w:rsid w:val="0097467A"/>
    <w:rsid w:val="00975064"/>
    <w:rsid w:val="0098188B"/>
    <w:rsid w:val="009845BC"/>
    <w:rsid w:val="0098686C"/>
    <w:rsid w:val="009923E6"/>
    <w:rsid w:val="00994666"/>
    <w:rsid w:val="00994780"/>
    <w:rsid w:val="009A208B"/>
    <w:rsid w:val="009B29FC"/>
    <w:rsid w:val="009B3DA0"/>
    <w:rsid w:val="009B4B35"/>
    <w:rsid w:val="009B6EDE"/>
    <w:rsid w:val="009C0897"/>
    <w:rsid w:val="009C3517"/>
    <w:rsid w:val="009C38A9"/>
    <w:rsid w:val="009C3947"/>
    <w:rsid w:val="009C4A15"/>
    <w:rsid w:val="009E3313"/>
    <w:rsid w:val="009F050F"/>
    <w:rsid w:val="009F4B43"/>
    <w:rsid w:val="00A01BA3"/>
    <w:rsid w:val="00A05690"/>
    <w:rsid w:val="00A06A0F"/>
    <w:rsid w:val="00A1035D"/>
    <w:rsid w:val="00A12965"/>
    <w:rsid w:val="00A16CD1"/>
    <w:rsid w:val="00A178F1"/>
    <w:rsid w:val="00A17C79"/>
    <w:rsid w:val="00A237A5"/>
    <w:rsid w:val="00A24F70"/>
    <w:rsid w:val="00A26D96"/>
    <w:rsid w:val="00A27606"/>
    <w:rsid w:val="00A31D4F"/>
    <w:rsid w:val="00A3291F"/>
    <w:rsid w:val="00A33DC2"/>
    <w:rsid w:val="00A35259"/>
    <w:rsid w:val="00A37D8E"/>
    <w:rsid w:val="00A42AD9"/>
    <w:rsid w:val="00A43304"/>
    <w:rsid w:val="00A43D43"/>
    <w:rsid w:val="00A44FE3"/>
    <w:rsid w:val="00A45103"/>
    <w:rsid w:val="00A4792C"/>
    <w:rsid w:val="00A50BAC"/>
    <w:rsid w:val="00A50DDD"/>
    <w:rsid w:val="00A55689"/>
    <w:rsid w:val="00A56387"/>
    <w:rsid w:val="00A60A0C"/>
    <w:rsid w:val="00A60A65"/>
    <w:rsid w:val="00A617D4"/>
    <w:rsid w:val="00A713A6"/>
    <w:rsid w:val="00A731D8"/>
    <w:rsid w:val="00A775C3"/>
    <w:rsid w:val="00A8415E"/>
    <w:rsid w:val="00A84534"/>
    <w:rsid w:val="00A87268"/>
    <w:rsid w:val="00A87EF6"/>
    <w:rsid w:val="00A90B0C"/>
    <w:rsid w:val="00AA07A3"/>
    <w:rsid w:val="00AA1B47"/>
    <w:rsid w:val="00AB12BD"/>
    <w:rsid w:val="00AB2570"/>
    <w:rsid w:val="00AB30F6"/>
    <w:rsid w:val="00AB3B82"/>
    <w:rsid w:val="00AC4346"/>
    <w:rsid w:val="00AC78BE"/>
    <w:rsid w:val="00AD4F4E"/>
    <w:rsid w:val="00AE5F00"/>
    <w:rsid w:val="00AF175F"/>
    <w:rsid w:val="00AF2C52"/>
    <w:rsid w:val="00AF692B"/>
    <w:rsid w:val="00AF7247"/>
    <w:rsid w:val="00B05F00"/>
    <w:rsid w:val="00B060DE"/>
    <w:rsid w:val="00B06AA0"/>
    <w:rsid w:val="00B17808"/>
    <w:rsid w:val="00B35560"/>
    <w:rsid w:val="00B408A3"/>
    <w:rsid w:val="00B43EA8"/>
    <w:rsid w:val="00B52125"/>
    <w:rsid w:val="00B56A43"/>
    <w:rsid w:val="00B63289"/>
    <w:rsid w:val="00B63C6F"/>
    <w:rsid w:val="00B643C3"/>
    <w:rsid w:val="00B66BE1"/>
    <w:rsid w:val="00B708AE"/>
    <w:rsid w:val="00B7359A"/>
    <w:rsid w:val="00B80D0A"/>
    <w:rsid w:val="00B8639E"/>
    <w:rsid w:val="00B92425"/>
    <w:rsid w:val="00B92C7F"/>
    <w:rsid w:val="00BA65B1"/>
    <w:rsid w:val="00BB0FDC"/>
    <w:rsid w:val="00BB212E"/>
    <w:rsid w:val="00BB6F05"/>
    <w:rsid w:val="00BB71FB"/>
    <w:rsid w:val="00BB77FA"/>
    <w:rsid w:val="00BC09E1"/>
    <w:rsid w:val="00BC1CDC"/>
    <w:rsid w:val="00BD1C72"/>
    <w:rsid w:val="00BD4A70"/>
    <w:rsid w:val="00BE4053"/>
    <w:rsid w:val="00BE45C1"/>
    <w:rsid w:val="00BE526D"/>
    <w:rsid w:val="00BE52BD"/>
    <w:rsid w:val="00BE75BD"/>
    <w:rsid w:val="00BF53D3"/>
    <w:rsid w:val="00BF59EE"/>
    <w:rsid w:val="00BF7656"/>
    <w:rsid w:val="00BF79DB"/>
    <w:rsid w:val="00C0080C"/>
    <w:rsid w:val="00C00BEB"/>
    <w:rsid w:val="00C03084"/>
    <w:rsid w:val="00C04837"/>
    <w:rsid w:val="00C112C7"/>
    <w:rsid w:val="00C11A06"/>
    <w:rsid w:val="00C1777C"/>
    <w:rsid w:val="00C216A9"/>
    <w:rsid w:val="00C226D6"/>
    <w:rsid w:val="00C255EE"/>
    <w:rsid w:val="00C309C0"/>
    <w:rsid w:val="00C3179F"/>
    <w:rsid w:val="00C3215D"/>
    <w:rsid w:val="00C32D63"/>
    <w:rsid w:val="00C35281"/>
    <w:rsid w:val="00C36773"/>
    <w:rsid w:val="00C424D0"/>
    <w:rsid w:val="00C5067E"/>
    <w:rsid w:val="00C5068B"/>
    <w:rsid w:val="00C51402"/>
    <w:rsid w:val="00C572E9"/>
    <w:rsid w:val="00C57672"/>
    <w:rsid w:val="00C619CC"/>
    <w:rsid w:val="00C63587"/>
    <w:rsid w:val="00C66586"/>
    <w:rsid w:val="00C70275"/>
    <w:rsid w:val="00C71163"/>
    <w:rsid w:val="00C74B7B"/>
    <w:rsid w:val="00C75910"/>
    <w:rsid w:val="00C865CF"/>
    <w:rsid w:val="00C97638"/>
    <w:rsid w:val="00CA284C"/>
    <w:rsid w:val="00CA2E22"/>
    <w:rsid w:val="00CA3906"/>
    <w:rsid w:val="00CA55B8"/>
    <w:rsid w:val="00CC2F68"/>
    <w:rsid w:val="00CD299D"/>
    <w:rsid w:val="00CD52F9"/>
    <w:rsid w:val="00CE4794"/>
    <w:rsid w:val="00CF01A6"/>
    <w:rsid w:val="00CF7C90"/>
    <w:rsid w:val="00D02A25"/>
    <w:rsid w:val="00D02C0D"/>
    <w:rsid w:val="00D068BE"/>
    <w:rsid w:val="00D07C45"/>
    <w:rsid w:val="00D12EFB"/>
    <w:rsid w:val="00D14A3E"/>
    <w:rsid w:val="00D14CD2"/>
    <w:rsid w:val="00D16D97"/>
    <w:rsid w:val="00D2070C"/>
    <w:rsid w:val="00D24ADB"/>
    <w:rsid w:val="00D27E41"/>
    <w:rsid w:val="00D342A3"/>
    <w:rsid w:val="00D4201E"/>
    <w:rsid w:val="00D42196"/>
    <w:rsid w:val="00D46A7B"/>
    <w:rsid w:val="00D47B7E"/>
    <w:rsid w:val="00D50675"/>
    <w:rsid w:val="00D52324"/>
    <w:rsid w:val="00D548F3"/>
    <w:rsid w:val="00D54AEC"/>
    <w:rsid w:val="00D5693C"/>
    <w:rsid w:val="00D56FBB"/>
    <w:rsid w:val="00D65D6E"/>
    <w:rsid w:val="00D70741"/>
    <w:rsid w:val="00D74F36"/>
    <w:rsid w:val="00D80F62"/>
    <w:rsid w:val="00D81D9E"/>
    <w:rsid w:val="00D82783"/>
    <w:rsid w:val="00D876D7"/>
    <w:rsid w:val="00D91997"/>
    <w:rsid w:val="00D92260"/>
    <w:rsid w:val="00DA04EE"/>
    <w:rsid w:val="00DA1273"/>
    <w:rsid w:val="00DA3B7B"/>
    <w:rsid w:val="00DA5F2C"/>
    <w:rsid w:val="00DA75D6"/>
    <w:rsid w:val="00DB1C71"/>
    <w:rsid w:val="00DB4445"/>
    <w:rsid w:val="00DC3184"/>
    <w:rsid w:val="00DC3551"/>
    <w:rsid w:val="00DC46DC"/>
    <w:rsid w:val="00DC65DC"/>
    <w:rsid w:val="00DD2F2B"/>
    <w:rsid w:val="00DD3D03"/>
    <w:rsid w:val="00DD5300"/>
    <w:rsid w:val="00DE55F4"/>
    <w:rsid w:val="00DE6412"/>
    <w:rsid w:val="00DE6C41"/>
    <w:rsid w:val="00DF03BC"/>
    <w:rsid w:val="00DF3128"/>
    <w:rsid w:val="00DF613D"/>
    <w:rsid w:val="00E010DE"/>
    <w:rsid w:val="00E02110"/>
    <w:rsid w:val="00E1375B"/>
    <w:rsid w:val="00E17A1A"/>
    <w:rsid w:val="00E20C31"/>
    <w:rsid w:val="00E21ADD"/>
    <w:rsid w:val="00E23E9A"/>
    <w:rsid w:val="00E27E6E"/>
    <w:rsid w:val="00E30FF1"/>
    <w:rsid w:val="00E3144C"/>
    <w:rsid w:val="00E32CD1"/>
    <w:rsid w:val="00E3584E"/>
    <w:rsid w:val="00E40779"/>
    <w:rsid w:val="00E426A9"/>
    <w:rsid w:val="00E43582"/>
    <w:rsid w:val="00E43E17"/>
    <w:rsid w:val="00E43FD0"/>
    <w:rsid w:val="00E458BD"/>
    <w:rsid w:val="00E46BF0"/>
    <w:rsid w:val="00E50375"/>
    <w:rsid w:val="00E56444"/>
    <w:rsid w:val="00E65A92"/>
    <w:rsid w:val="00E717A6"/>
    <w:rsid w:val="00E71990"/>
    <w:rsid w:val="00E73F95"/>
    <w:rsid w:val="00E7410A"/>
    <w:rsid w:val="00E742A9"/>
    <w:rsid w:val="00E74E9B"/>
    <w:rsid w:val="00E774D7"/>
    <w:rsid w:val="00EA0764"/>
    <w:rsid w:val="00EA1FBE"/>
    <w:rsid w:val="00EA63BF"/>
    <w:rsid w:val="00EB0155"/>
    <w:rsid w:val="00EB0D19"/>
    <w:rsid w:val="00EB320D"/>
    <w:rsid w:val="00EB3870"/>
    <w:rsid w:val="00EB4C32"/>
    <w:rsid w:val="00EB50F2"/>
    <w:rsid w:val="00EB68AA"/>
    <w:rsid w:val="00EB6FEA"/>
    <w:rsid w:val="00EC00C2"/>
    <w:rsid w:val="00EC148B"/>
    <w:rsid w:val="00ED24CA"/>
    <w:rsid w:val="00ED29B1"/>
    <w:rsid w:val="00EF48AD"/>
    <w:rsid w:val="00EF6239"/>
    <w:rsid w:val="00F0454F"/>
    <w:rsid w:val="00F05226"/>
    <w:rsid w:val="00F06EC8"/>
    <w:rsid w:val="00F104E5"/>
    <w:rsid w:val="00F13F20"/>
    <w:rsid w:val="00F204DB"/>
    <w:rsid w:val="00F23A04"/>
    <w:rsid w:val="00F24C0E"/>
    <w:rsid w:val="00F250B3"/>
    <w:rsid w:val="00F25DAE"/>
    <w:rsid w:val="00F300F4"/>
    <w:rsid w:val="00F31763"/>
    <w:rsid w:val="00F32E0D"/>
    <w:rsid w:val="00F40693"/>
    <w:rsid w:val="00F409E3"/>
    <w:rsid w:val="00F42758"/>
    <w:rsid w:val="00F43845"/>
    <w:rsid w:val="00F504E4"/>
    <w:rsid w:val="00F525F7"/>
    <w:rsid w:val="00F55045"/>
    <w:rsid w:val="00F56C08"/>
    <w:rsid w:val="00F5709B"/>
    <w:rsid w:val="00F6130D"/>
    <w:rsid w:val="00F61D2B"/>
    <w:rsid w:val="00F6451A"/>
    <w:rsid w:val="00F64E87"/>
    <w:rsid w:val="00F663CC"/>
    <w:rsid w:val="00F7441E"/>
    <w:rsid w:val="00F74733"/>
    <w:rsid w:val="00F81215"/>
    <w:rsid w:val="00F829EA"/>
    <w:rsid w:val="00F83426"/>
    <w:rsid w:val="00F92551"/>
    <w:rsid w:val="00F92912"/>
    <w:rsid w:val="00F97397"/>
    <w:rsid w:val="00FA04FB"/>
    <w:rsid w:val="00FA0769"/>
    <w:rsid w:val="00FA2A3C"/>
    <w:rsid w:val="00FA30E7"/>
    <w:rsid w:val="00FA5988"/>
    <w:rsid w:val="00FB0928"/>
    <w:rsid w:val="00FB0B9B"/>
    <w:rsid w:val="00FB6B1E"/>
    <w:rsid w:val="00FB7C26"/>
    <w:rsid w:val="00FC6FA8"/>
    <w:rsid w:val="00FD6D42"/>
    <w:rsid w:val="00FD77D4"/>
    <w:rsid w:val="00FE01BB"/>
    <w:rsid w:val="00FF28A9"/>
    <w:rsid w:val="00FF41C8"/>
    <w:rsid w:val="00FF6EF2"/>
    <w:rsid w:val="00FF70AB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69D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2D5"/>
    <w:rPr>
      <w:rFonts w:ascii="Times New Roman" w:eastAsia="Times New Roman" w:hAnsi="Times New Roman"/>
    </w:rPr>
  </w:style>
  <w:style w:type="paragraph" w:styleId="Nagwek1">
    <w:name w:val="heading 1"/>
    <w:basedOn w:val="Normalny"/>
    <w:qFormat/>
    <w:rsid w:val="003627B0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qFormat/>
    <w:rsid w:val="003627B0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qFormat/>
    <w:rsid w:val="003627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627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627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627B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627B0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rsid w:val="003627B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qFormat/>
    <w:rsid w:val="003627B0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3">
    <w:name w:val="Znak Znak23"/>
    <w:basedOn w:val="Domylnaczcionkaakapitu"/>
    <w:rsid w:val="003627B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ZnakZnak22">
    <w:name w:val="Znak Znak2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ZnakZnak21">
    <w:name w:val="Znak Znak21"/>
    <w:basedOn w:val="Domylnaczcionkaakapitu"/>
    <w:rsid w:val="003627B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ZnakZnak20">
    <w:name w:val="Znak Znak20"/>
    <w:basedOn w:val="Domylnaczcionkaakapitu"/>
    <w:rsid w:val="003627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ZnakZnak19">
    <w:name w:val="Znak Znak19"/>
    <w:basedOn w:val="Domylnaczcionkaakapitu"/>
    <w:semiHidden/>
    <w:rsid w:val="003627B0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ZnakZnak18">
    <w:name w:val="Znak Znak18"/>
    <w:basedOn w:val="Domylnaczcionkaakapitu"/>
    <w:rsid w:val="003627B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ZnakZnak17">
    <w:name w:val="Znak Znak17"/>
    <w:basedOn w:val="Domylnaczcionkaakapitu"/>
    <w:semiHidden/>
    <w:rsid w:val="003627B0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ZnakZnak16">
    <w:name w:val="Znak Znak16"/>
    <w:basedOn w:val="Domylnaczcionkaakapitu"/>
    <w:semiHidden/>
    <w:rsid w:val="003627B0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ZnakZnak15">
    <w:name w:val="Znak Znak15"/>
    <w:basedOn w:val="Domylnaczcionkaakapitu"/>
    <w:rsid w:val="003627B0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customStyle="1" w:styleId="p3">
    <w:name w:val="p3"/>
    <w:basedOn w:val="Normalny"/>
    <w:rsid w:val="003627B0"/>
    <w:pPr>
      <w:spacing w:before="100" w:beforeAutospacing="1" w:after="100" w:afterAutospacing="1"/>
    </w:pPr>
    <w:rPr>
      <w:sz w:val="24"/>
      <w:szCs w:val="24"/>
    </w:rPr>
  </w:style>
  <w:style w:type="paragraph" w:customStyle="1" w:styleId="rozdzia">
    <w:name w:val="rozdział"/>
    <w:basedOn w:val="Normalny"/>
    <w:autoRedefine/>
    <w:rsid w:val="003627B0"/>
    <w:pPr>
      <w:spacing w:line="360" w:lineRule="auto"/>
      <w:jc w:val="center"/>
    </w:pPr>
    <w:rPr>
      <w:b/>
      <w:iCs/>
      <w:caps/>
      <w:spacing w:val="8"/>
      <w:sz w:val="24"/>
      <w:szCs w:val="24"/>
    </w:rPr>
  </w:style>
  <w:style w:type="character" w:styleId="Pogrubienie">
    <w:name w:val="Strong"/>
    <w:basedOn w:val="Domylnaczcionkaakapitu"/>
    <w:qFormat/>
    <w:rsid w:val="003627B0"/>
    <w:rPr>
      <w:b/>
      <w:bCs/>
    </w:rPr>
  </w:style>
  <w:style w:type="paragraph" w:styleId="Tekstpodstawowy">
    <w:name w:val="Body Text"/>
    <w:basedOn w:val="Normalny"/>
    <w:link w:val="TekstpodstawowyZnak"/>
    <w:qFormat/>
    <w:rsid w:val="003627B0"/>
    <w:rPr>
      <w:b/>
      <w:bCs/>
      <w:sz w:val="24"/>
    </w:rPr>
  </w:style>
  <w:style w:type="character" w:customStyle="1" w:styleId="ZnakZnak14">
    <w:name w:val="Znak Znak14"/>
    <w:basedOn w:val="Domylnaczcionkaakapitu"/>
    <w:rsid w:val="003627B0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3627B0"/>
    <w:pPr>
      <w:snapToGrid w:val="0"/>
      <w:spacing w:line="360" w:lineRule="auto"/>
      <w:ind w:firstLine="567"/>
    </w:pPr>
    <w:rPr>
      <w:sz w:val="24"/>
    </w:rPr>
  </w:style>
  <w:style w:type="character" w:customStyle="1" w:styleId="ZnakZnak13">
    <w:name w:val="Znak Znak13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627B0"/>
    <w:rPr>
      <w:b/>
      <w:bCs/>
      <w:sz w:val="26"/>
    </w:rPr>
  </w:style>
  <w:style w:type="character" w:customStyle="1" w:styleId="ZnakZnak12">
    <w:name w:val="Znak Znak1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rsid w:val="003627B0"/>
    <w:rPr>
      <w:sz w:val="24"/>
    </w:rPr>
  </w:style>
  <w:style w:type="character" w:customStyle="1" w:styleId="ZnakZnak11">
    <w:name w:val="Znak Znak11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rsid w:val="003627B0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ZnakZnak10">
    <w:name w:val="Znak Znak10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3627B0"/>
    <w:pPr>
      <w:ind w:left="426" w:hanging="426"/>
      <w:jc w:val="both"/>
    </w:pPr>
    <w:rPr>
      <w:sz w:val="24"/>
    </w:rPr>
  </w:style>
  <w:style w:type="character" w:customStyle="1" w:styleId="ZnakZnak9">
    <w:name w:val="Znak Znak9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627B0"/>
    <w:pPr>
      <w:tabs>
        <w:tab w:val="center" w:pos="4536"/>
        <w:tab w:val="right" w:pos="9072"/>
      </w:tabs>
    </w:pPr>
  </w:style>
  <w:style w:type="character" w:customStyle="1" w:styleId="ZnakZnak8">
    <w:name w:val="Znak Znak8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3627B0"/>
    <w:pPr>
      <w:ind w:left="283" w:hanging="283"/>
    </w:pPr>
  </w:style>
  <w:style w:type="character" w:styleId="Hipercze">
    <w:name w:val="Hyperlink"/>
    <w:basedOn w:val="Domylnaczcionkaakapitu"/>
    <w:uiPriority w:val="99"/>
    <w:rsid w:val="003627B0"/>
    <w:rPr>
      <w:color w:val="0000FF"/>
      <w:u w:val="single"/>
    </w:rPr>
  </w:style>
  <w:style w:type="paragraph" w:styleId="Tekstblokowy">
    <w:name w:val="Block Text"/>
    <w:basedOn w:val="Normalny"/>
    <w:rsid w:val="003627B0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3627B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627B0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semiHidden/>
    <w:rsid w:val="003627B0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3627B0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rsid w:val="003627B0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3627B0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3627B0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rsid w:val="003627B0"/>
    <w:pPr>
      <w:numPr>
        <w:numId w:val="2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rsid w:val="003627B0"/>
  </w:style>
  <w:style w:type="paragraph" w:styleId="Nagwek">
    <w:name w:val="header"/>
    <w:basedOn w:val="Normalny"/>
    <w:link w:val="NagwekZnak"/>
    <w:qFormat/>
    <w:rsid w:val="003627B0"/>
    <w:pPr>
      <w:tabs>
        <w:tab w:val="center" w:pos="4536"/>
        <w:tab w:val="right" w:pos="9072"/>
      </w:tabs>
    </w:pPr>
  </w:style>
  <w:style w:type="character" w:customStyle="1" w:styleId="ZnakZnak7">
    <w:name w:val="Znak Znak7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27B0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3627B0"/>
    <w:pPr>
      <w:tabs>
        <w:tab w:val="left" w:pos="2268"/>
        <w:tab w:val="right" w:leader="dot" w:pos="9062"/>
      </w:tabs>
      <w:spacing w:line="276" w:lineRule="auto"/>
      <w:ind w:left="2268" w:hanging="2268"/>
    </w:pPr>
    <w:rPr>
      <w:rFonts w:ascii="Verdana" w:hAnsi="Verdana"/>
      <w:b/>
      <w:bCs/>
      <w:i/>
      <w:iCs/>
      <w:noProof/>
      <w:sz w:val="18"/>
      <w:szCs w:val="18"/>
    </w:rPr>
  </w:style>
  <w:style w:type="paragraph" w:customStyle="1" w:styleId="BodyText21">
    <w:name w:val="Body Text 21"/>
    <w:basedOn w:val="Normalny"/>
    <w:rsid w:val="003627B0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59"/>
    <w:rsid w:val="008E0E1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gwek40">
    <w:name w:val="Nag?—wek 4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semiHidden/>
    <w:rsid w:val="003627B0"/>
  </w:style>
  <w:style w:type="character" w:customStyle="1" w:styleId="ZnakZnak6">
    <w:name w:val="Znak Znak6"/>
    <w:basedOn w:val="Domylnaczcionkaakapitu"/>
    <w:semiHidden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semiHidden/>
    <w:rsid w:val="003627B0"/>
    <w:pPr>
      <w:shd w:val="clear" w:color="auto" w:fill="000080"/>
    </w:pPr>
    <w:rPr>
      <w:rFonts w:ascii="Tahoma" w:hAnsi="Tahoma" w:cs="Tahoma"/>
    </w:rPr>
  </w:style>
  <w:style w:type="character" w:customStyle="1" w:styleId="ZnakZnak5">
    <w:name w:val="Znak Znak5"/>
    <w:basedOn w:val="Domylnaczcionkaakapitu"/>
    <w:semiHidden/>
    <w:rsid w:val="003627B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3627B0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ZnakZnak4">
    <w:name w:val="Znak Znak4"/>
    <w:basedOn w:val="Domylnaczcionkaakapitu"/>
    <w:rsid w:val="003627B0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rsid w:val="003627B0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3627B0"/>
  </w:style>
  <w:style w:type="paragraph" w:styleId="Tekstdymka">
    <w:name w:val="Balloon Text"/>
    <w:basedOn w:val="Normalny"/>
    <w:semiHidden/>
    <w:rsid w:val="003627B0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"/>
    <w:semiHidden/>
    <w:rsid w:val="003627B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3627B0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3627B0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semiHidden/>
    <w:rsid w:val="003627B0"/>
    <w:pPr>
      <w:suppressAutoHyphens/>
    </w:pPr>
    <w:rPr>
      <w:lang w:eastAsia="ar-SA"/>
    </w:rPr>
  </w:style>
  <w:style w:type="character" w:customStyle="1" w:styleId="ZnakZnak2">
    <w:name w:val="Znak Znak2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627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3627B0"/>
    <w:rPr>
      <w:vertAlign w:val="superscript"/>
    </w:rPr>
  </w:style>
  <w:style w:type="paragraph" w:styleId="Lista2">
    <w:name w:val="List 2"/>
    <w:basedOn w:val="Normalny"/>
    <w:rsid w:val="003627B0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3627B0"/>
  </w:style>
  <w:style w:type="paragraph" w:styleId="Zwykytekst">
    <w:name w:val="Plain Text"/>
    <w:basedOn w:val="Normalny"/>
    <w:rsid w:val="003627B0"/>
    <w:rPr>
      <w:rFonts w:ascii="Courier New" w:hAnsi="Courier New"/>
    </w:rPr>
  </w:style>
  <w:style w:type="character" w:customStyle="1" w:styleId="ZnakZnak1">
    <w:name w:val="Znak Znak1"/>
    <w:basedOn w:val="Domylnaczcionkaakapitu"/>
    <w:rsid w:val="003627B0"/>
    <w:rPr>
      <w:rFonts w:ascii="Courier New" w:eastAsia="Times New Roman" w:hAnsi="Courier New"/>
    </w:rPr>
  </w:style>
  <w:style w:type="paragraph" w:styleId="Podtytu">
    <w:name w:val="Subtitle"/>
    <w:basedOn w:val="Normalny"/>
    <w:qFormat/>
    <w:rsid w:val="003627B0"/>
    <w:pPr>
      <w:jc w:val="both"/>
    </w:pPr>
    <w:rPr>
      <w:b/>
      <w:sz w:val="28"/>
    </w:rPr>
  </w:style>
  <w:style w:type="character" w:customStyle="1" w:styleId="ZnakZnak">
    <w:name w:val="Znak Znak"/>
    <w:basedOn w:val="Domylnaczcionkaakapitu"/>
    <w:rsid w:val="003627B0"/>
    <w:rPr>
      <w:rFonts w:ascii="Times New Roman" w:eastAsia="Times New Roman" w:hAnsi="Times New Roman"/>
      <w:b/>
      <w:sz w:val="28"/>
    </w:rPr>
  </w:style>
  <w:style w:type="paragraph" w:customStyle="1" w:styleId="Tekstpodstawowy310">
    <w:name w:val="Tekst podstawowy 31"/>
    <w:basedOn w:val="Normalny"/>
    <w:rsid w:val="003627B0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627B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3627B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3627B0"/>
    <w:pPr>
      <w:suppressAutoHyphens w:val="0"/>
    </w:pPr>
    <w:rPr>
      <w:b/>
      <w:bCs/>
      <w:lang w:eastAsia="pl-PL"/>
    </w:rPr>
  </w:style>
  <w:style w:type="paragraph" w:customStyle="1" w:styleId="tytu0">
    <w:name w:val="tytuł"/>
    <w:basedOn w:val="Normalny"/>
    <w:next w:val="Normalny"/>
    <w:autoRedefine/>
    <w:rsid w:val="003627B0"/>
    <w:pPr>
      <w:tabs>
        <w:tab w:val="left" w:pos="180"/>
        <w:tab w:val="left" w:pos="360"/>
      </w:tabs>
      <w:outlineLvl w:val="0"/>
    </w:pPr>
    <w:rPr>
      <w:b/>
      <w:sz w:val="24"/>
      <w:szCs w:val="24"/>
    </w:rPr>
  </w:style>
  <w:style w:type="paragraph" w:customStyle="1" w:styleId="Default">
    <w:name w:val="Default"/>
    <w:rsid w:val="003627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5">
    <w:name w:val="font5"/>
    <w:basedOn w:val="Normalny"/>
    <w:rsid w:val="008B0E16"/>
    <w:pPr>
      <w:suppressAutoHyphens/>
      <w:spacing w:before="100" w:after="100"/>
    </w:pPr>
    <w:rPr>
      <w:rFonts w:ascii="Tahoma" w:hAnsi="Tahoma" w:cs="Tahoma"/>
      <w:b/>
      <w:b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13A6"/>
    <w:rPr>
      <w:rFonts w:ascii="Times New Roman" w:eastAsia="Times New Roman" w:hAnsi="Times New Roman"/>
      <w:b/>
      <w:bCs/>
      <w:sz w:val="24"/>
    </w:rPr>
  </w:style>
  <w:style w:type="paragraph" w:customStyle="1" w:styleId="normal12">
    <w:name w:val="normal_12"/>
    <w:basedOn w:val="Normalny"/>
    <w:qFormat/>
    <w:rsid w:val="00217912"/>
    <w:pPr>
      <w:spacing w:line="320" w:lineRule="exact"/>
      <w:jc w:val="both"/>
    </w:pPr>
    <w:rPr>
      <w:rFonts w:ascii="Calibri" w:hAnsi="Calibri"/>
      <w:sz w:val="24"/>
      <w:szCs w:val="16"/>
    </w:rPr>
  </w:style>
  <w:style w:type="character" w:customStyle="1" w:styleId="Teksttreci">
    <w:name w:val="Tekst treści_"/>
    <w:basedOn w:val="Domylnaczcionkaakapitu"/>
    <w:link w:val="Teksttreci0"/>
    <w:rsid w:val="0021791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17912"/>
    <w:pPr>
      <w:shd w:val="clear" w:color="auto" w:fill="FFFFFF"/>
      <w:spacing w:line="269" w:lineRule="exact"/>
      <w:ind w:hanging="300"/>
    </w:pPr>
    <w:rPr>
      <w:sz w:val="23"/>
      <w:szCs w:val="23"/>
    </w:rPr>
  </w:style>
  <w:style w:type="character" w:customStyle="1" w:styleId="NagwekZnak">
    <w:name w:val="Nagłówek Znak"/>
    <w:basedOn w:val="Domylnaczcionkaakapitu"/>
    <w:link w:val="Nagwek"/>
    <w:qFormat/>
    <w:rsid w:val="009A208B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160EE0"/>
    <w:rPr>
      <w:rFonts w:ascii="Times New Roman" w:eastAsia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134CCB"/>
    <w:rPr>
      <w:rFonts w:ascii="Times New Roman" w:eastAsia="Times New Roman" w:hAnsi="Times New Roman"/>
      <w:b/>
      <w:bCs/>
      <w:sz w:val="26"/>
    </w:rPr>
  </w:style>
  <w:style w:type="paragraph" w:customStyle="1" w:styleId="NormalnyWeb1">
    <w:name w:val="Normalny (Web)1"/>
    <w:rsid w:val="00C309C0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customStyle="1" w:styleId="Zawartotabeli">
    <w:name w:val="Zawartość tabeli"/>
    <w:basedOn w:val="Normalny"/>
    <w:rsid w:val="004C2261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C2261"/>
    <w:pPr>
      <w:jc w:val="center"/>
    </w:pPr>
    <w:rPr>
      <w:b/>
      <w:bCs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8BD"/>
    <w:rPr>
      <w:rFonts w:ascii="Times New Roman" w:eastAsia="Times New Roman" w:hAnsi="Times New Roman"/>
      <w:sz w:val="24"/>
    </w:rPr>
  </w:style>
  <w:style w:type="paragraph" w:customStyle="1" w:styleId="Domynie">
    <w:name w:val="Domy徑nie"/>
    <w:rsid w:val="00E458BD"/>
    <w:pPr>
      <w:suppressAutoHyphens/>
      <w:autoSpaceDE w:val="0"/>
      <w:spacing w:after="200" w:line="276" w:lineRule="auto"/>
    </w:pPr>
    <w:rPr>
      <w:rFonts w:eastAsia="Times New Roman" w:cs="Calibri"/>
      <w:kern w:val="1"/>
      <w:sz w:val="22"/>
      <w:szCs w:val="22"/>
      <w:lang w:eastAsia="ar-SA"/>
    </w:rPr>
  </w:style>
  <w:style w:type="character" w:customStyle="1" w:styleId="gltab01danetd1kol1btxt1">
    <w:name w:val="gl_tab_0_1_dane_td_1_kol_1_btxt1"/>
    <w:basedOn w:val="Domylnaczcionkaakapitu"/>
    <w:rsid w:val="00E010DE"/>
    <w:rPr>
      <w:rFonts w:ascii="Verdana" w:hAnsi="Verdana" w:hint="default"/>
      <w:b/>
      <w:b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094C7A"/>
    <w:rPr>
      <w:rFonts w:ascii="Times New Roman" w:eastAsia="Times New Roman" w:hAnsi="Times New Roman"/>
    </w:rPr>
  </w:style>
  <w:style w:type="paragraph" w:customStyle="1" w:styleId="ZnakZnak14ZnakZnakZnakZnakZnakZnak">
    <w:name w:val="Znak Znak14 Znak Znak Znak Znak Znak Znak"/>
    <w:basedOn w:val="Normalny"/>
    <w:rsid w:val="00F104E5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155D0D"/>
    <w:rPr>
      <w:color w:val="808080"/>
    </w:rPr>
  </w:style>
  <w:style w:type="character" w:customStyle="1" w:styleId="AkapitzlistZnak">
    <w:name w:val="Akapit z listą Znak"/>
    <w:link w:val="Akapitzlist"/>
    <w:uiPriority w:val="34"/>
    <w:qFormat/>
    <w:rsid w:val="00155D0D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46312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B62D5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1164</Characters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Wykaz dostaw/usług potwierdzających spełnianie warunku udziału w postępowaniu</vt:lpstr>
    </vt:vector>
  </TitlesOfParts>
  <LinksUpToDate>false</LinksUpToDate>
  <CharactersWithSpaces>1355</CharactersWithSpaces>
  <SharedDoc>false</SharedDoc>
  <HLinks>
    <vt:vector size="174" baseType="variant">
      <vt:variant>
        <vt:i4>6553618</vt:i4>
      </vt:variant>
      <vt:variant>
        <vt:i4>171</vt:i4>
      </vt:variant>
      <vt:variant>
        <vt:i4>0</vt:i4>
      </vt:variant>
      <vt:variant>
        <vt:i4>5</vt:i4>
      </vt:variant>
      <vt:variant>
        <vt:lpwstr>mailto:dzp@zozmswia.gda.pl</vt:lpwstr>
      </vt:variant>
      <vt:variant>
        <vt:lpwstr/>
      </vt:variant>
      <vt:variant>
        <vt:i4>1048624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_Toc326579290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_Toc326579289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_Toc326579288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_Toc326579287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_Toc326579286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_Toc326579285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_Toc326579284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_Toc326579283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_Toc326579282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_Toc326579281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_Toc326579280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_Toc326579279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_Toc326579278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_Toc326579277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_Toc326579276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_Toc326579275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_Toc326579274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_Toc326579273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_Toc326579272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_Toc326579271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_Toc326579270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_Toc326579269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_Toc326579268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_Toc326579267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_Toc326579266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_Toc326579265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_Toc326579264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_Toc326579263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2023-02-15T12:02:00Z</dcterms:created>
  <dcterms:modified xsi:type="dcterms:W3CDTF">2026-04-09T08:42:00Z</dcterms:modified>
  <cp:category/>
</cp:coreProperties>
</file>